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53B9" w14:textId="77777777" w:rsidR="00B0778B" w:rsidRPr="00116EA7" w:rsidRDefault="00B0778B" w:rsidP="008C1E5E">
      <w:pPr>
        <w:pStyle w:val="a9"/>
        <w:tabs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5EE1DD8F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ИРКУТСКАЯ ОБЛАСТЬ</w:t>
      </w:r>
    </w:p>
    <w:p w14:paraId="089AC75C" w14:textId="6F2A5DDF" w:rsidR="009E76F7" w:rsidRPr="00116EA7" w:rsidRDefault="009E76F7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19FDB2CF" w14:textId="33B7032C" w:rsidR="00B0778B" w:rsidRPr="00116EA7" w:rsidRDefault="0058220D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116EA7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</w:t>
      </w:r>
      <w:r w:rsidR="00B0778B" w:rsidRPr="00116EA7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КРУГ</w:t>
      </w:r>
    </w:p>
    <w:p w14:paraId="34C16C57" w14:textId="79C7EAAE" w:rsidR="00B0778B" w:rsidRPr="00116EA7" w:rsidRDefault="00B0778B" w:rsidP="00AC621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 xml:space="preserve">АДМИНИСТРАЦИЯ </w:t>
      </w:r>
      <w:r w:rsidR="0058220D">
        <w:rPr>
          <w:rFonts w:ascii="Times New Roman" w:hAnsi="Times New Roman"/>
          <w:sz w:val="28"/>
          <w:szCs w:val="28"/>
        </w:rPr>
        <w:t xml:space="preserve">КАЧУГСКОГО </w:t>
      </w:r>
      <w:r w:rsidRPr="00116EA7">
        <w:rPr>
          <w:rFonts w:ascii="Times New Roman" w:hAnsi="Times New Roman"/>
          <w:sz w:val="28"/>
          <w:szCs w:val="28"/>
        </w:rPr>
        <w:t xml:space="preserve">МУНИЦИПАЛЬНОГО </w:t>
      </w:r>
      <w:r w:rsidR="0058220D">
        <w:rPr>
          <w:rFonts w:ascii="Times New Roman" w:hAnsi="Times New Roman"/>
          <w:sz w:val="28"/>
          <w:szCs w:val="28"/>
        </w:rPr>
        <w:t>ОКРУГА</w:t>
      </w:r>
    </w:p>
    <w:p w14:paraId="7B6627D5" w14:textId="77777777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9131B9B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ПОСТАНОВЛЕНИЕ</w:t>
      </w:r>
    </w:p>
    <w:p w14:paraId="10C964E3" w14:textId="77777777" w:rsidR="008B0AE0" w:rsidRDefault="008B0AE0" w:rsidP="008C1E5E">
      <w:pPr>
        <w:pStyle w:val="1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</w:p>
    <w:p w14:paraId="0F85E5E1" w14:textId="07933131" w:rsidR="00B0778B" w:rsidRPr="00116EA7" w:rsidRDefault="00B0778B" w:rsidP="008B0AE0">
      <w:pPr>
        <w:pStyle w:val="1"/>
        <w:contextualSpacing/>
        <w:jc w:val="center"/>
        <w:rPr>
          <w:sz w:val="28"/>
          <w:szCs w:val="28"/>
        </w:rPr>
      </w:pPr>
      <w:r w:rsidRPr="00116EA7">
        <w:rPr>
          <w:sz w:val="28"/>
          <w:szCs w:val="28"/>
        </w:rPr>
        <w:t>О</w:t>
      </w:r>
      <w:r w:rsidR="00683D48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>муниципальн</w:t>
      </w:r>
      <w:r w:rsidR="00683D48">
        <w:rPr>
          <w:sz w:val="28"/>
          <w:szCs w:val="28"/>
        </w:rPr>
        <w:t>ую</w:t>
      </w:r>
      <w:r w:rsidRPr="00116EA7">
        <w:rPr>
          <w:sz w:val="28"/>
          <w:szCs w:val="28"/>
        </w:rPr>
        <w:t xml:space="preserve"> программ</w:t>
      </w:r>
      <w:r w:rsidR="00683D48">
        <w:rPr>
          <w:sz w:val="28"/>
          <w:szCs w:val="28"/>
        </w:rPr>
        <w:t>у</w:t>
      </w:r>
      <w:r w:rsidR="008B0AE0">
        <w:rPr>
          <w:sz w:val="28"/>
          <w:szCs w:val="28"/>
        </w:rPr>
        <w:t xml:space="preserve"> </w:t>
      </w:r>
      <w:r w:rsidRPr="00116EA7">
        <w:rPr>
          <w:sz w:val="28"/>
          <w:szCs w:val="28"/>
        </w:rPr>
        <w:t>«</w:t>
      </w:r>
      <w:r>
        <w:rPr>
          <w:sz w:val="28"/>
          <w:szCs w:val="28"/>
        </w:rPr>
        <w:t xml:space="preserve">Развитие </w:t>
      </w:r>
      <w:r w:rsidR="005F2B67">
        <w:rPr>
          <w:sz w:val="28"/>
          <w:szCs w:val="28"/>
        </w:rPr>
        <w:t>местного самоуправлени</w:t>
      </w:r>
      <w:r w:rsidR="00A02DFA">
        <w:rPr>
          <w:sz w:val="28"/>
          <w:szCs w:val="28"/>
        </w:rPr>
        <w:t xml:space="preserve">я </w:t>
      </w:r>
      <w:r w:rsidR="008C1E5E" w:rsidRPr="00451EBB">
        <w:rPr>
          <w:sz w:val="28"/>
          <w:szCs w:val="28"/>
        </w:rPr>
        <w:t>в Качугском</w:t>
      </w:r>
      <w:r w:rsidR="0058220D">
        <w:rPr>
          <w:sz w:val="28"/>
          <w:szCs w:val="28"/>
        </w:rPr>
        <w:t xml:space="preserve"> муниципальном округе</w:t>
      </w:r>
      <w:r w:rsidR="008C1E5E" w:rsidRPr="00451EBB">
        <w:rPr>
          <w:sz w:val="28"/>
          <w:szCs w:val="28"/>
        </w:rPr>
        <w:t xml:space="preserve"> на 202</w:t>
      </w:r>
      <w:r w:rsidR="0058220D">
        <w:rPr>
          <w:sz w:val="28"/>
          <w:szCs w:val="28"/>
        </w:rPr>
        <w:t>6</w:t>
      </w:r>
      <w:r w:rsidR="008C1E5E" w:rsidRPr="00451EBB">
        <w:rPr>
          <w:sz w:val="28"/>
          <w:szCs w:val="28"/>
        </w:rPr>
        <w:t>-202</w:t>
      </w:r>
      <w:r w:rsidR="0058220D">
        <w:rPr>
          <w:sz w:val="28"/>
          <w:szCs w:val="28"/>
        </w:rPr>
        <w:t>8</w:t>
      </w:r>
      <w:r w:rsidR="005F2B67">
        <w:rPr>
          <w:sz w:val="28"/>
          <w:szCs w:val="28"/>
        </w:rPr>
        <w:t xml:space="preserve"> годы</w:t>
      </w:r>
      <w:r w:rsidRPr="00451EBB">
        <w:rPr>
          <w:sz w:val="28"/>
          <w:szCs w:val="28"/>
        </w:rPr>
        <w:t>»</w:t>
      </w:r>
    </w:p>
    <w:p w14:paraId="5E65261A" w14:textId="77777777" w:rsidR="00683D48" w:rsidRDefault="00683D48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6E87A6A" w14:textId="716D59AF" w:rsidR="00B0778B" w:rsidRDefault="00A063B2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июля </w:t>
      </w:r>
      <w:r w:rsidR="000634B8" w:rsidRPr="007B7E2B">
        <w:rPr>
          <w:rFonts w:ascii="Times New Roman" w:hAnsi="Times New Roman"/>
          <w:sz w:val="28"/>
          <w:szCs w:val="28"/>
        </w:rPr>
        <w:t>202</w:t>
      </w:r>
      <w:r w:rsidR="00C45B80" w:rsidRPr="007B7E2B">
        <w:rPr>
          <w:rFonts w:ascii="Times New Roman" w:hAnsi="Times New Roman"/>
          <w:sz w:val="28"/>
          <w:szCs w:val="28"/>
        </w:rPr>
        <w:t>6</w:t>
      </w:r>
      <w:r w:rsidR="00B0778B" w:rsidRPr="007B7E2B">
        <w:rPr>
          <w:rFonts w:ascii="Times New Roman" w:hAnsi="Times New Roman"/>
          <w:sz w:val="28"/>
          <w:szCs w:val="28"/>
        </w:rPr>
        <w:t xml:space="preserve"> г.</w:t>
      </w:r>
      <w:r w:rsidR="00683D48">
        <w:rPr>
          <w:rFonts w:ascii="Times New Roman" w:hAnsi="Times New Roman"/>
          <w:sz w:val="28"/>
          <w:szCs w:val="28"/>
        </w:rPr>
        <w:t xml:space="preserve">   </w:t>
      </w:r>
      <w:r w:rsidR="00B0778B" w:rsidRPr="00116EA7">
        <w:rPr>
          <w:rFonts w:ascii="Times New Roman" w:hAnsi="Times New Roman"/>
          <w:sz w:val="28"/>
          <w:szCs w:val="28"/>
        </w:rPr>
        <w:t xml:space="preserve"> </w:t>
      </w:r>
      <w:r w:rsidR="00B0778B" w:rsidRPr="00116EA7">
        <w:rPr>
          <w:rFonts w:ascii="Times New Roman" w:hAnsi="Times New Roman"/>
          <w:sz w:val="28"/>
          <w:szCs w:val="28"/>
        </w:rPr>
        <w:tab/>
      </w:r>
      <w:r w:rsidR="00B0778B" w:rsidRPr="00116EA7">
        <w:rPr>
          <w:rFonts w:ascii="Times New Roman" w:hAnsi="Times New Roman"/>
          <w:sz w:val="28"/>
          <w:szCs w:val="28"/>
        </w:rPr>
        <w:tab/>
        <w:t xml:space="preserve">          </w:t>
      </w:r>
      <w:r w:rsidR="00B0778B" w:rsidRPr="00513CA7">
        <w:rPr>
          <w:rFonts w:ascii="Times New Roman" w:hAnsi="Times New Roman"/>
          <w:sz w:val="28"/>
          <w:szCs w:val="28"/>
        </w:rPr>
        <w:t xml:space="preserve">   </w:t>
      </w:r>
      <w:r w:rsidR="00B0778B" w:rsidRPr="00116EA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B0778B" w:rsidRPr="00116EA7">
        <w:rPr>
          <w:rFonts w:ascii="Times New Roman" w:hAnsi="Times New Roman"/>
          <w:sz w:val="28"/>
          <w:szCs w:val="28"/>
        </w:rPr>
        <w:t xml:space="preserve">                      </w:t>
      </w:r>
      <w:r w:rsidR="009C67DD">
        <w:rPr>
          <w:rFonts w:ascii="Times New Roman" w:hAnsi="Times New Roman"/>
          <w:sz w:val="28"/>
          <w:szCs w:val="28"/>
        </w:rPr>
        <w:t xml:space="preserve">    </w:t>
      </w:r>
      <w:r w:rsidR="00B0778B" w:rsidRPr="00116EA7">
        <w:rPr>
          <w:rFonts w:ascii="Times New Roman" w:hAnsi="Times New Roman"/>
          <w:sz w:val="28"/>
          <w:szCs w:val="28"/>
        </w:rPr>
        <w:tab/>
        <w:t xml:space="preserve">     </w:t>
      </w:r>
      <w:proofErr w:type="spellStart"/>
      <w:r w:rsidR="00B0778B" w:rsidRPr="00116EA7">
        <w:rPr>
          <w:rFonts w:ascii="Times New Roman" w:hAnsi="Times New Roman"/>
          <w:sz w:val="28"/>
          <w:szCs w:val="28"/>
        </w:rPr>
        <w:t>р.п</w:t>
      </w:r>
      <w:proofErr w:type="spellEnd"/>
      <w:r w:rsidR="00B0778B" w:rsidRPr="00116EA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0778B" w:rsidRPr="00116EA7">
        <w:rPr>
          <w:rFonts w:ascii="Times New Roman" w:hAnsi="Times New Roman"/>
          <w:sz w:val="28"/>
          <w:szCs w:val="28"/>
        </w:rPr>
        <w:t>Качуг</w:t>
      </w:r>
      <w:proofErr w:type="spellEnd"/>
    </w:p>
    <w:p w14:paraId="5FAD1CF5" w14:textId="77777777" w:rsidR="00B0778B" w:rsidRPr="00A835A2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9562E6F" w14:textId="295A2F41" w:rsidR="00B0778B" w:rsidRPr="00F44F42" w:rsidRDefault="00F44F42" w:rsidP="00F44F42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634B8">
        <w:rPr>
          <w:rFonts w:ascii="Times New Roman" w:hAnsi="Times New Roman"/>
          <w:sz w:val="28"/>
          <w:szCs w:val="28"/>
        </w:rPr>
        <w:t xml:space="preserve">В целях повышения эффективности деятельности органов местного самоуправления </w:t>
      </w:r>
      <w:r w:rsidR="0058220D">
        <w:rPr>
          <w:rFonts w:ascii="Times New Roman" w:hAnsi="Times New Roman"/>
          <w:sz w:val="28"/>
          <w:szCs w:val="28"/>
        </w:rPr>
        <w:t xml:space="preserve">Качугского </w:t>
      </w:r>
      <w:r w:rsidR="000634B8">
        <w:rPr>
          <w:rFonts w:ascii="Times New Roman" w:hAnsi="Times New Roman"/>
          <w:sz w:val="28"/>
          <w:szCs w:val="28"/>
        </w:rPr>
        <w:t xml:space="preserve">муниципального </w:t>
      </w:r>
      <w:r w:rsidR="0058220D">
        <w:rPr>
          <w:rFonts w:ascii="Times New Roman" w:hAnsi="Times New Roman"/>
          <w:sz w:val="28"/>
          <w:szCs w:val="28"/>
        </w:rPr>
        <w:t>округа</w:t>
      </w:r>
      <w:r w:rsidR="00B0778B" w:rsidRPr="00116EA7">
        <w:rPr>
          <w:rFonts w:ascii="Times New Roman" w:hAnsi="Times New Roman"/>
          <w:sz w:val="28"/>
          <w:szCs w:val="28"/>
        </w:rPr>
        <w:t xml:space="preserve">, на основании статьи 179.3 Бюджетного кодекса Российской Федерации, Порядка разработки, </w:t>
      </w:r>
      <w:r w:rsidR="00B0778B">
        <w:rPr>
          <w:rFonts w:ascii="Times New Roman" w:hAnsi="Times New Roman"/>
          <w:sz w:val="28"/>
          <w:szCs w:val="28"/>
        </w:rPr>
        <w:t>утверждения и реализации</w:t>
      </w:r>
      <w:r w:rsidR="00B0778B" w:rsidRPr="00116EA7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 xml:space="preserve">муниципальных </w:t>
      </w:r>
      <w:r w:rsidR="00B0778B" w:rsidRPr="00116EA7">
        <w:rPr>
          <w:rFonts w:ascii="Times New Roman" w:hAnsi="Times New Roman"/>
          <w:sz w:val="28"/>
          <w:szCs w:val="28"/>
        </w:rPr>
        <w:t>программ</w:t>
      </w:r>
      <w:r w:rsidR="00B0778B">
        <w:rPr>
          <w:rFonts w:ascii="Times New Roman" w:hAnsi="Times New Roman"/>
          <w:sz w:val="28"/>
          <w:szCs w:val="28"/>
        </w:rPr>
        <w:t xml:space="preserve">, подпрограмм муниципальных программ в </w:t>
      </w:r>
      <w:r w:rsidR="00683D48">
        <w:rPr>
          <w:rFonts w:ascii="Times New Roman" w:hAnsi="Times New Roman"/>
          <w:sz w:val="28"/>
          <w:szCs w:val="28"/>
        </w:rPr>
        <w:t>Качугском муниципальном округе</w:t>
      </w:r>
      <w:r w:rsidR="00B0778B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B0778B">
        <w:rPr>
          <w:rFonts w:ascii="Times New Roman" w:hAnsi="Times New Roman"/>
          <w:sz w:val="28"/>
          <w:szCs w:val="28"/>
        </w:rPr>
        <w:t xml:space="preserve">ации </w:t>
      </w:r>
      <w:r w:rsidR="00683D48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>
        <w:rPr>
          <w:rFonts w:ascii="Times New Roman" w:hAnsi="Times New Roman"/>
          <w:sz w:val="28"/>
          <w:szCs w:val="28"/>
        </w:rPr>
        <w:t xml:space="preserve"> от </w:t>
      </w:r>
      <w:r w:rsidR="00683D48">
        <w:rPr>
          <w:rFonts w:ascii="Times New Roman" w:hAnsi="Times New Roman"/>
          <w:sz w:val="28"/>
          <w:szCs w:val="28"/>
        </w:rPr>
        <w:t xml:space="preserve">5 февраля </w:t>
      </w:r>
      <w:r w:rsidR="00B0778B">
        <w:rPr>
          <w:rFonts w:ascii="Times New Roman" w:hAnsi="Times New Roman"/>
          <w:sz w:val="28"/>
          <w:szCs w:val="28"/>
        </w:rPr>
        <w:t>202</w:t>
      </w:r>
      <w:r w:rsidR="00683D48">
        <w:rPr>
          <w:rFonts w:ascii="Times New Roman" w:hAnsi="Times New Roman"/>
          <w:sz w:val="28"/>
          <w:szCs w:val="28"/>
        </w:rPr>
        <w:t>6</w:t>
      </w:r>
      <w:r w:rsidR="00B0778B">
        <w:rPr>
          <w:rFonts w:ascii="Times New Roman" w:hAnsi="Times New Roman"/>
          <w:sz w:val="28"/>
          <w:szCs w:val="28"/>
        </w:rPr>
        <w:t xml:space="preserve"> года №</w:t>
      </w:r>
      <w:r w:rsidR="00F549AE">
        <w:rPr>
          <w:rFonts w:ascii="Times New Roman" w:hAnsi="Times New Roman"/>
          <w:sz w:val="28"/>
          <w:szCs w:val="28"/>
        </w:rPr>
        <w:t xml:space="preserve"> </w:t>
      </w:r>
      <w:r w:rsidR="00683D48">
        <w:rPr>
          <w:rFonts w:ascii="Times New Roman" w:hAnsi="Times New Roman"/>
          <w:sz w:val="28"/>
          <w:szCs w:val="28"/>
        </w:rPr>
        <w:t>38</w:t>
      </w:r>
      <w:r w:rsidR="00B0778B" w:rsidRPr="00116EA7">
        <w:rPr>
          <w:rFonts w:ascii="Times New Roman" w:hAnsi="Times New Roman"/>
          <w:sz w:val="28"/>
          <w:szCs w:val="28"/>
        </w:rPr>
        <w:t xml:space="preserve">, </w:t>
      </w:r>
      <w:r w:rsidRPr="00F44F4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C45B80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EA29AC">
        <w:rPr>
          <w:rFonts w:ascii="Times New Roman" w:hAnsi="Times New Roman" w:cs="Times New Roman"/>
          <w:sz w:val="28"/>
          <w:szCs w:val="28"/>
        </w:rPr>
        <w:t>18, 21, 37</w:t>
      </w:r>
      <w:r w:rsidR="00C45B80">
        <w:rPr>
          <w:rFonts w:ascii="Times New Roman" w:hAnsi="Times New Roman" w:cs="Times New Roman"/>
          <w:sz w:val="28"/>
          <w:szCs w:val="28"/>
        </w:rPr>
        <w:t xml:space="preserve"> Устава Качугского муниципального округа</w:t>
      </w:r>
      <w:r>
        <w:rPr>
          <w:rFonts w:ascii="Times New Roman" w:hAnsi="Times New Roman" w:cs="Times New Roman"/>
          <w:sz w:val="28"/>
        </w:rPr>
        <w:t xml:space="preserve">, </w:t>
      </w:r>
      <w:r w:rsidR="00B0778B" w:rsidRPr="00116EA7">
        <w:rPr>
          <w:rFonts w:ascii="Times New Roman" w:hAnsi="Times New Roman"/>
          <w:sz w:val="28"/>
          <w:szCs w:val="28"/>
        </w:rPr>
        <w:t xml:space="preserve">администрация </w:t>
      </w:r>
      <w:r w:rsidR="0058220D">
        <w:rPr>
          <w:rFonts w:ascii="Times New Roman" w:hAnsi="Times New Roman"/>
          <w:sz w:val="28"/>
          <w:szCs w:val="28"/>
        </w:rPr>
        <w:t xml:space="preserve">Качугского </w:t>
      </w:r>
      <w:r w:rsidR="00B0778B" w:rsidRPr="00116EA7">
        <w:rPr>
          <w:rFonts w:ascii="Times New Roman" w:hAnsi="Times New Roman"/>
          <w:sz w:val="28"/>
          <w:szCs w:val="28"/>
        </w:rPr>
        <w:t xml:space="preserve">муниципального </w:t>
      </w:r>
      <w:r w:rsidR="0058220D">
        <w:rPr>
          <w:rFonts w:ascii="Times New Roman" w:hAnsi="Times New Roman"/>
          <w:sz w:val="28"/>
          <w:szCs w:val="28"/>
        </w:rPr>
        <w:t>округа</w:t>
      </w:r>
    </w:p>
    <w:p w14:paraId="6A4022E0" w14:textId="77777777" w:rsidR="00B0778B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ПОСТАНОВЛЯЕТ:</w:t>
      </w:r>
    </w:p>
    <w:p w14:paraId="3986E150" w14:textId="77777777" w:rsidR="00B0778B" w:rsidRPr="00116EA7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D974582" w14:textId="1598130E" w:rsidR="007678A6" w:rsidRPr="007678A6" w:rsidRDefault="00B0778B" w:rsidP="007678A6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116EA7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 w:rsidR="00E55F41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муниципальную </w:t>
      </w:r>
      <w:r w:rsidRPr="00116EA7">
        <w:rPr>
          <w:sz w:val="28"/>
          <w:szCs w:val="28"/>
        </w:rPr>
        <w:t>программу</w:t>
      </w:r>
      <w:r w:rsidRPr="00116EA7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 xml:space="preserve">Развитие </w:t>
      </w:r>
      <w:r w:rsidR="005F2B67">
        <w:rPr>
          <w:sz w:val="28"/>
          <w:szCs w:val="28"/>
          <w:lang w:eastAsia="en-US"/>
        </w:rPr>
        <w:t xml:space="preserve">местного самоуправления </w:t>
      </w:r>
      <w:r w:rsidR="008C1E5E" w:rsidRPr="00451EBB">
        <w:rPr>
          <w:sz w:val="28"/>
          <w:szCs w:val="28"/>
          <w:lang w:eastAsia="en-US"/>
        </w:rPr>
        <w:t xml:space="preserve">в Качугском </w:t>
      </w:r>
      <w:r w:rsidR="0058220D">
        <w:rPr>
          <w:sz w:val="28"/>
          <w:szCs w:val="28"/>
          <w:lang w:eastAsia="en-US"/>
        </w:rPr>
        <w:t xml:space="preserve">муниципальном округе </w:t>
      </w:r>
      <w:r w:rsidR="008C1E5E" w:rsidRPr="00451EBB">
        <w:rPr>
          <w:sz w:val="28"/>
          <w:szCs w:val="28"/>
          <w:lang w:eastAsia="en-US"/>
        </w:rPr>
        <w:t>на 202</w:t>
      </w:r>
      <w:r w:rsidR="0058220D">
        <w:rPr>
          <w:sz w:val="28"/>
          <w:szCs w:val="28"/>
          <w:lang w:eastAsia="en-US"/>
        </w:rPr>
        <w:t>6</w:t>
      </w:r>
      <w:r w:rsidR="005F2B67">
        <w:rPr>
          <w:sz w:val="28"/>
          <w:szCs w:val="28"/>
          <w:lang w:eastAsia="en-US"/>
        </w:rPr>
        <w:t xml:space="preserve"> </w:t>
      </w:r>
      <w:r w:rsidR="008C1E5E" w:rsidRPr="00451EBB">
        <w:rPr>
          <w:sz w:val="28"/>
          <w:szCs w:val="28"/>
          <w:lang w:eastAsia="en-US"/>
        </w:rPr>
        <w:t>-</w:t>
      </w:r>
      <w:r w:rsidR="005F2B67">
        <w:rPr>
          <w:sz w:val="28"/>
          <w:szCs w:val="28"/>
          <w:lang w:eastAsia="en-US"/>
        </w:rPr>
        <w:t xml:space="preserve"> </w:t>
      </w:r>
      <w:r w:rsidR="008C1E5E" w:rsidRPr="00451EBB">
        <w:rPr>
          <w:sz w:val="28"/>
          <w:szCs w:val="28"/>
          <w:lang w:eastAsia="en-US"/>
        </w:rPr>
        <w:t>202</w:t>
      </w:r>
      <w:r w:rsidR="0058220D">
        <w:rPr>
          <w:sz w:val="28"/>
          <w:szCs w:val="28"/>
          <w:lang w:eastAsia="en-US"/>
        </w:rPr>
        <w:t>8</w:t>
      </w:r>
      <w:r w:rsidR="008C1E5E" w:rsidRPr="00451EBB">
        <w:rPr>
          <w:sz w:val="28"/>
          <w:szCs w:val="28"/>
          <w:lang w:eastAsia="en-US"/>
        </w:rPr>
        <w:t xml:space="preserve"> г</w:t>
      </w:r>
      <w:r w:rsidR="005F2B67">
        <w:rPr>
          <w:sz w:val="28"/>
          <w:szCs w:val="28"/>
          <w:lang w:eastAsia="en-US"/>
        </w:rPr>
        <w:t>оды</w:t>
      </w:r>
      <w:r w:rsidRPr="00451EBB">
        <w:rPr>
          <w:sz w:val="28"/>
          <w:szCs w:val="28"/>
          <w:lang w:eastAsia="en-US"/>
        </w:rPr>
        <w:t>»</w:t>
      </w:r>
      <w:r w:rsidR="00E55F41">
        <w:rPr>
          <w:sz w:val="28"/>
          <w:szCs w:val="28"/>
          <w:lang w:eastAsia="en-US"/>
        </w:rPr>
        <w:t>, утвержденную постановлением администрации Качугского муниципального округа от 11 ноября 2025 года № 32, следующие изменения:</w:t>
      </w:r>
    </w:p>
    <w:p w14:paraId="43C5CB7A" w14:textId="5B0C8CE1" w:rsidR="005E3B93" w:rsidRPr="00212359" w:rsidRDefault="005E3B93" w:rsidP="005E3B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Строку</w:t>
      </w:r>
      <w:r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Раздела 1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C67F84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</w:t>
      </w:r>
      <w:r w:rsidRPr="00116EA7">
        <w:rPr>
          <w:sz w:val="28"/>
          <w:szCs w:val="28"/>
        </w:rPr>
        <w:t xml:space="preserve"> </w:t>
      </w:r>
      <w:r w:rsidRPr="00C67F84">
        <w:rPr>
          <w:rFonts w:ascii="Times New Roman" w:hAnsi="Times New Roman" w:cs="Times New Roman"/>
          <w:sz w:val="28"/>
          <w:szCs w:val="28"/>
        </w:rPr>
        <w:t>в новой редакции</w:t>
      </w:r>
      <w:r w:rsidRPr="0021235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551"/>
        <w:gridCol w:w="1418"/>
        <w:gridCol w:w="1276"/>
        <w:gridCol w:w="1275"/>
        <w:gridCol w:w="1295"/>
      </w:tblGrid>
      <w:tr w:rsidR="005E3B93" w:rsidRPr="00212359" w14:paraId="492733E2" w14:textId="77777777" w:rsidTr="008B0C9D">
        <w:trPr>
          <w:trHeight w:val="19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1BE090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B49A" w14:textId="2932F104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4BF1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27C7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E538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6CC8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5E3B93" w:rsidRPr="00212359" w14:paraId="2DA68227" w14:textId="77777777" w:rsidTr="008B0C9D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7FFE4F6C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D8C5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E530" w14:textId="0A318F2C" w:rsidR="005E3B93" w:rsidRPr="00A002A3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41 820,449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6AA7" w14:textId="4D4250C4" w:rsidR="005E3B93" w:rsidRPr="00A002A3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204,2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918F" w14:textId="2E9F7D32" w:rsidR="005E3B93" w:rsidRPr="00A002A3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899,6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15C2" w14:textId="34994EDE" w:rsidR="005E3B93" w:rsidRPr="00A002A3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2A3">
              <w:rPr>
                <w:rFonts w:ascii="Times New Roman" w:eastAsia="Times New Roman" w:hAnsi="Times New Roman" w:cs="Times New Roman"/>
                <w:sz w:val="20"/>
                <w:szCs w:val="20"/>
              </w:rPr>
              <w:t>3 716,6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E3B93" w:rsidRPr="00212359" w14:paraId="72E82E86" w14:textId="77777777" w:rsidTr="008B0C9D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67DBE15D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ACC2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97F9" w14:textId="7E721E04" w:rsidR="005E3B93" w:rsidRPr="008B0C9D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</w:t>
            </w:r>
            <w:r w:rsidR="002949B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15 221,824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BEAEB" w14:textId="2332255F" w:rsidR="005E3B93" w:rsidRPr="008B0C9D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</w:t>
            </w:r>
            <w:r w:rsidR="008D101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61 437,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</w:t>
            </w:r>
            <w:r w:rsidR="008D101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33CD" w14:textId="36C71C37" w:rsidR="005E3B93" w:rsidRPr="008B0C9D" w:rsidRDefault="002949B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84 005,110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382F" w14:textId="49B07B18" w:rsidR="005E3B93" w:rsidRPr="008B0C9D" w:rsidRDefault="00A002A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69</w:t>
            </w:r>
            <w:r w:rsidR="008D101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778,9</w:t>
            </w:r>
            <w:r w:rsidR="00743114" w:rsidRPr="008B0C9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00</w:t>
            </w:r>
          </w:p>
        </w:tc>
      </w:tr>
      <w:tr w:rsidR="005E3B93" w:rsidRPr="00212359" w14:paraId="12999B9D" w14:textId="77777777" w:rsidTr="008B0C9D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504DC782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B7BE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A401" w14:textId="21551996" w:rsidR="005E3B93" w:rsidRPr="008B0C9D" w:rsidRDefault="00A002A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74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  <w:r w:rsidR="008542A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 </w:t>
            </w:r>
            <w:r w:rsidR="002949B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864</w:t>
            </w:r>
            <w:r w:rsidR="008542A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2949B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AADD" w14:textId="77891C2F" w:rsidR="00A002A3" w:rsidRPr="008B0C9D" w:rsidRDefault="00A002A3" w:rsidP="00A002A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337 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030</w:t>
            </w: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C13E" w14:textId="21E70251" w:rsidR="00A002A3" w:rsidRPr="008B0C9D" w:rsidRDefault="00A002A3" w:rsidP="00A002A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203</w:t>
            </w:r>
            <w:r w:rsidR="002949B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 987,250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4304" w14:textId="4048ABBF" w:rsidR="00A002A3" w:rsidRPr="008B0C9D" w:rsidRDefault="00A002A3" w:rsidP="00A002A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204 847,</w:t>
            </w:r>
            <w:r w:rsidR="00743114"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270</w:t>
            </w:r>
          </w:p>
        </w:tc>
      </w:tr>
      <w:tr w:rsidR="005E3B93" w:rsidRPr="00212359" w14:paraId="5CC1F836" w14:textId="77777777" w:rsidTr="008B0C9D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3A3721AD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BA05" w14:textId="40A3B399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4394B" w14:textId="2FDFC9BE" w:rsidR="005E3B93" w:rsidRPr="008B0C9D" w:rsidRDefault="008542A7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C63E" w14:textId="5CF8B7A0" w:rsidR="005E3B93" w:rsidRPr="008B0C9D" w:rsidRDefault="008542A7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03C0" w14:textId="0B243899" w:rsidR="005E3B93" w:rsidRPr="008B0C9D" w:rsidRDefault="005E3B9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C4AC" w14:textId="079C0606" w:rsidR="005E3B93" w:rsidRPr="008B0C9D" w:rsidRDefault="005E3B9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5E3B93" w:rsidRPr="00212359" w14:paraId="21ED7BB2" w14:textId="77777777" w:rsidTr="008B0C9D">
        <w:trPr>
          <w:trHeight w:val="559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F3A17D" w14:textId="77777777" w:rsidR="005E3B93" w:rsidRPr="00212359" w:rsidRDefault="005E3B93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0EE2" w14:textId="77777777" w:rsidR="005E3B93" w:rsidRPr="00212359" w:rsidRDefault="005E3B93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894BA" w14:textId="6D84E3B3" w:rsidR="005E3B93" w:rsidRPr="008B0C9D" w:rsidRDefault="00A002A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2949B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 202 906,89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37CB" w14:textId="0394139D" w:rsidR="005E3B93" w:rsidRPr="008B0C9D" w:rsidRDefault="00A002A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33 </w:t>
            </w:r>
            <w:r w:rsidR="008542A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67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2,</w:t>
            </w:r>
            <w:r w:rsidR="008542A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1</w:t>
            </w:r>
            <w:r w:rsidR="008D101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4D65" w14:textId="1A61DEEC" w:rsidR="005E3B93" w:rsidRPr="008B0C9D" w:rsidRDefault="00A002A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r w:rsidR="002949B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90 891,960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1634" w14:textId="70A3822E" w:rsidR="005E3B93" w:rsidRPr="008B0C9D" w:rsidRDefault="00A002A3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278 342,</w:t>
            </w:r>
            <w:r w:rsidR="00743114" w:rsidRPr="008B0C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770</w:t>
            </w:r>
          </w:p>
        </w:tc>
      </w:tr>
    </w:tbl>
    <w:p w14:paraId="591C2310" w14:textId="4B42CE0E" w:rsidR="00E55F41" w:rsidRDefault="00E55F41" w:rsidP="00E55F4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5A43E436" w14:textId="1D62A768" w:rsidR="00E55F41" w:rsidRDefault="00E55F41" w:rsidP="00E55F41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1.2. </w:t>
      </w:r>
      <w:r w:rsidR="005E3B93">
        <w:rPr>
          <w:rFonts w:ascii="Times New Roman" w:hAnsi="Times New Roman" w:cs="Times New Roman"/>
          <w:sz w:val="28"/>
          <w:szCs w:val="28"/>
        </w:rPr>
        <w:t>Строку</w:t>
      </w:r>
      <w:r w:rsidR="005E3B93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5E3B93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5E3B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«Паспорт подпрограммы» Подпрограммы 1 </w:t>
      </w:r>
      <w:r w:rsidRPr="00D860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Основная деятельность администрации Качугского муниципального округа»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</w:t>
      </w:r>
      <w:r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5E3B93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835"/>
        <w:gridCol w:w="1276"/>
        <w:gridCol w:w="1275"/>
        <w:gridCol w:w="1134"/>
        <w:gridCol w:w="1295"/>
      </w:tblGrid>
      <w:tr w:rsidR="00E02ECD" w:rsidRPr="00212359" w14:paraId="14356B9D" w14:textId="77777777" w:rsidTr="00743114">
        <w:trPr>
          <w:trHeight w:val="19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F3C86AD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54EB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8C71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B96B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2D11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ADEF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E02ECD" w:rsidRPr="00212359" w14:paraId="7999EC3C" w14:textId="77777777" w:rsidTr="00743114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606E2BF1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8A872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0CD5" w14:textId="7D021F80" w:rsidR="00E02ECD" w:rsidRPr="00743114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131,8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251E" w14:textId="557F7419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112,6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AC4B" w14:textId="1595D400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7C29" w14:textId="2FF2D393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37A3D3EC" w14:textId="77777777" w:rsidTr="00743114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2108B49B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6D0E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5AE9D" w14:textId="3C884ABD" w:rsidR="00E02ECD" w:rsidRPr="00743114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14 029,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B8E5" w14:textId="269E8DB5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E4C32"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871,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E669" w14:textId="2BAF2482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E4C32"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579,1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0CFA" w14:textId="79185B33" w:rsidR="00E02ECD" w:rsidRPr="00743114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E4C32"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579,1</w:t>
            </w:r>
            <w:r w:rsidR="0074311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7BCBC9EA" w14:textId="77777777" w:rsidTr="00743114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2305E8EA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52D3A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4EA35" w14:textId="317A1EC7" w:rsidR="00E02ECD" w:rsidRPr="00743114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216 022,1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9A874" w14:textId="34FB7D74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42A2" w14:textId="2F0897B8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533,3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082F" w14:textId="77B139BE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489,6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12BEEAEF" w14:textId="77777777" w:rsidTr="00743114">
        <w:trPr>
          <w:trHeight w:val="584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1BABFB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B9C4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582A" w14:textId="0A90CF2A" w:rsidR="00E02ECD" w:rsidRPr="00743114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230 183,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136E" w14:textId="35665CC6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983,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4A70" w14:textId="3301F48B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  <w:r w:rsidR="007431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D7E9C" w14:textId="6D0F3F73" w:rsidR="00E02ECD" w:rsidRPr="00743114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AE4C32" w:rsidRPr="007431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3114">
              <w:rPr>
                <w:rFonts w:ascii="Times New Roman" w:hAnsi="Times New Roman" w:cs="Times New Roman"/>
                <w:sz w:val="20"/>
                <w:szCs w:val="20"/>
              </w:rPr>
              <w:t>078,70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F4FB0BF" w14:textId="77777777" w:rsidR="00E02ECD" w:rsidRDefault="00E02ECD" w:rsidP="00E55F41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50D63F49" w14:textId="1CD966CF" w:rsidR="005E3B93" w:rsidRDefault="00E55F41" w:rsidP="00E55F41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1.</w:t>
      </w:r>
      <w:r w:rsidR="007B7E2B">
        <w:rPr>
          <w:rFonts w:ascii="Times New Roman" w:eastAsia="MS Mincho" w:hAnsi="Times New Roman" w:cs="Times New Roman"/>
          <w:bCs/>
          <w:sz w:val="28"/>
          <w:szCs w:val="28"/>
        </w:rPr>
        <w:t>3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E3B93">
        <w:rPr>
          <w:rFonts w:ascii="Times New Roman" w:hAnsi="Times New Roman" w:cs="Times New Roman"/>
          <w:sz w:val="28"/>
          <w:szCs w:val="28"/>
        </w:rPr>
        <w:t>Строку</w:t>
      </w:r>
      <w:r w:rsidR="005E3B93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5E3B93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5E3B93">
        <w:rPr>
          <w:rFonts w:ascii="Times New Roman" w:hAnsi="Times New Roman" w:cs="Times New Roman"/>
          <w:color w:val="000000"/>
          <w:sz w:val="28"/>
          <w:szCs w:val="28"/>
        </w:rPr>
        <w:t xml:space="preserve">Раздела 1 «Паспорт подпрограммы» </w:t>
      </w:r>
      <w:r w:rsidRPr="00D860D8">
        <w:rPr>
          <w:rFonts w:ascii="Times New Roman" w:hAnsi="Times New Roman" w:cs="Times New Roman"/>
          <w:sz w:val="28"/>
          <w:szCs w:val="28"/>
        </w:rPr>
        <w:t>Подпрограмм</w:t>
      </w:r>
      <w:r w:rsidR="005E3B93">
        <w:rPr>
          <w:rFonts w:ascii="Times New Roman" w:hAnsi="Times New Roman" w:cs="Times New Roman"/>
          <w:sz w:val="28"/>
          <w:szCs w:val="28"/>
        </w:rPr>
        <w:t>ы</w:t>
      </w:r>
      <w:r w:rsidRPr="00D86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860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Транспорт и дорожное хозяйство»</w:t>
      </w:r>
      <w:r w:rsidR="005E3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изложить </w:t>
      </w:r>
      <w:r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5E3B93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835"/>
        <w:gridCol w:w="1134"/>
        <w:gridCol w:w="1134"/>
        <w:gridCol w:w="1275"/>
        <w:gridCol w:w="1295"/>
      </w:tblGrid>
      <w:tr w:rsidR="00E02ECD" w:rsidRPr="00212359" w14:paraId="7FE2F420" w14:textId="77777777" w:rsidTr="008B0C9D">
        <w:trPr>
          <w:trHeight w:val="192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D5BC3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2460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5D3B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58B4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B0B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ECD1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E02ECD" w:rsidRPr="00212359" w14:paraId="3AD9CD98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40BC6689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79CD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73C1" w14:textId="000E7535" w:rsidR="00E02ECD" w:rsidRPr="00212359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9B7D" w14:textId="5D17CFE6" w:rsidR="00E02ECD" w:rsidRPr="00212359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E54C" w14:textId="758F8238" w:rsidR="00E02ECD" w:rsidRPr="00212359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7B1C" w14:textId="1D838C1E" w:rsidR="00E02ECD" w:rsidRPr="00212359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2ECD" w:rsidRPr="00212359" w14:paraId="0D46B6BD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50B113C3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0DFC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556D5" w14:textId="384C53D4" w:rsidR="00E02ECD" w:rsidRPr="008D101A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AE4C32"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427,0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24DC" w14:textId="6338BD89" w:rsidR="00E02ECD" w:rsidRPr="008D101A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E4C32"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829,20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FF2F3" w14:textId="12CC2297" w:rsidR="00E02ECD" w:rsidRPr="008D101A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AE4C32"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298,9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24C0" w14:textId="6659D6AF" w:rsidR="00E02ECD" w:rsidRPr="008D101A" w:rsidRDefault="00F22A9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eastAsia="Times New Roman" w:hAnsi="Times New Roman" w:cs="Times New Roman"/>
                <w:sz w:val="20"/>
                <w:szCs w:val="20"/>
              </w:rPr>
              <w:t>23 298,9</w:t>
            </w:r>
          </w:p>
        </w:tc>
      </w:tr>
      <w:tr w:rsidR="00E02ECD" w:rsidRPr="00212359" w14:paraId="056E7207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6CDD3418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68D6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DE23" w14:textId="7A76F61D" w:rsidR="00E02ECD" w:rsidRPr="008D101A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AE4C32" w:rsidRPr="008D1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905,9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E36B" w14:textId="40CCB28B" w:rsidR="00E02ECD" w:rsidRPr="008D101A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AE4C32" w:rsidRPr="008D1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734,8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55FB4" w14:textId="07EA49A7" w:rsidR="00E02ECD" w:rsidRPr="008D101A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AE4C32" w:rsidRPr="008D1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56272" w14:textId="42184643" w:rsidR="00E02ECD" w:rsidRPr="008D101A" w:rsidRDefault="00F22A9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AE4C32" w:rsidRPr="008D1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068,8</w:t>
            </w:r>
          </w:p>
        </w:tc>
      </w:tr>
      <w:tr w:rsidR="00E02ECD" w:rsidRPr="00212359" w14:paraId="2F891907" w14:textId="77777777" w:rsidTr="008D101A">
        <w:trPr>
          <w:trHeight w:val="311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778C4B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C4ED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B454" w14:textId="71BF7FBE" w:rsidR="00E02ECD" w:rsidRPr="008D101A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198 332,9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AE5F8" w14:textId="11200044" w:rsidR="00E02ECD" w:rsidRPr="008D101A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47 564,0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FA57" w14:textId="5A949B07" w:rsidR="00E02ECD" w:rsidRPr="008D101A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74 401,2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ABA1" w14:textId="120C3C6E" w:rsidR="00E02ECD" w:rsidRPr="008D101A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01A">
              <w:rPr>
                <w:rFonts w:ascii="Times New Roman" w:hAnsi="Times New Roman" w:cs="Times New Roman"/>
                <w:sz w:val="20"/>
                <w:szCs w:val="20"/>
              </w:rPr>
              <w:t>76 367,7</w:t>
            </w:r>
          </w:p>
        </w:tc>
      </w:tr>
    </w:tbl>
    <w:p w14:paraId="72B28A37" w14:textId="77777777" w:rsidR="00E02ECD" w:rsidRDefault="00E02ECD" w:rsidP="00E55F41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48B20E1C" w14:textId="30BECC44" w:rsidR="00E55F41" w:rsidRDefault="00E55F41" w:rsidP="00C45B80">
      <w:pPr>
        <w:shd w:val="clear" w:color="auto" w:fill="FFFFFF"/>
        <w:tabs>
          <w:tab w:val="left" w:pos="567"/>
        </w:tabs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</w:t>
      </w:r>
      <w:r w:rsidR="00E02ECD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1.</w:t>
      </w:r>
      <w:r w:rsidR="007B7E2B">
        <w:rPr>
          <w:rFonts w:ascii="Times New Roman" w:eastAsia="MS Mincho" w:hAnsi="Times New Roman" w:cs="Times New Roman"/>
          <w:bCs/>
          <w:sz w:val="28"/>
          <w:szCs w:val="28"/>
        </w:rPr>
        <w:t>4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E3B93">
        <w:rPr>
          <w:rFonts w:ascii="Times New Roman" w:hAnsi="Times New Roman" w:cs="Times New Roman"/>
          <w:sz w:val="28"/>
          <w:szCs w:val="28"/>
        </w:rPr>
        <w:t>Строку</w:t>
      </w:r>
      <w:r w:rsidR="005E3B93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5E3B93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5E3B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«Паспорт подпрограммы» Подпрограммы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60D8">
        <w:rPr>
          <w:rFonts w:ascii="Times New Roman" w:hAnsi="Times New Roman" w:cs="Times New Roman"/>
          <w:sz w:val="28"/>
          <w:szCs w:val="28"/>
        </w:rPr>
        <w:t xml:space="preserve"> </w:t>
      </w:r>
      <w:r w:rsidRPr="004F6275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коммунальное хозяйство»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изложить </w:t>
      </w:r>
      <w:r>
        <w:rPr>
          <w:rFonts w:ascii="Times New Roman" w:eastAsia="MS Mincho" w:hAnsi="Times New Roman" w:cs="Times New Roman"/>
          <w:bCs/>
          <w:sz w:val="28"/>
          <w:szCs w:val="28"/>
        </w:rPr>
        <w:t>в новой редакци</w:t>
      </w:r>
      <w:r w:rsidR="007B7E2B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5E3B93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835"/>
        <w:gridCol w:w="1134"/>
        <w:gridCol w:w="1134"/>
        <w:gridCol w:w="1275"/>
        <w:gridCol w:w="1295"/>
      </w:tblGrid>
      <w:tr w:rsidR="00E02ECD" w:rsidRPr="00212359" w14:paraId="0E4015CB" w14:textId="77777777" w:rsidTr="008B0C9D">
        <w:trPr>
          <w:trHeight w:val="192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42A823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0788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A474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CAE3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2AA5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0761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E02ECD" w:rsidRPr="00212359" w14:paraId="641AE24A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4B90C265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78A2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8D76" w14:textId="24CCFE97" w:rsidR="00E02ECD" w:rsidRPr="00B22B66" w:rsidRDefault="00B22B66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32 005,30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9A98" w14:textId="674FB335" w:rsidR="00E02ECD" w:rsidRPr="00B22B66" w:rsidRDefault="00B22B66" w:rsidP="00B22B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005,3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91EF" w14:textId="6D4730E2" w:rsidR="00E02ECD" w:rsidRPr="00B22B66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A0F" w14:textId="5F2B3739" w:rsidR="00E02ECD" w:rsidRPr="00B22B66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5B163EEA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76682000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08827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063B" w14:textId="481FA2F3" w:rsidR="00E02ECD" w:rsidRPr="00B22B66" w:rsidRDefault="00C8583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34 781,6</w:t>
            </w:r>
            <w:r w:rsid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B28B" w14:textId="00BB197A" w:rsidR="00E02ECD" w:rsidRPr="00B22B66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34 781,6</w:t>
            </w:r>
            <w:r w:rsid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3F4F" w14:textId="4ADBA058" w:rsidR="00E02ECD" w:rsidRPr="00B22B66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981B" w14:textId="66A33785" w:rsidR="00E02ECD" w:rsidRPr="00B22B66" w:rsidRDefault="00AE4C32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46700EA5" w14:textId="77777777" w:rsidTr="008B0C9D">
        <w:trPr>
          <w:trHeight w:val="192"/>
        </w:trPr>
        <w:tc>
          <w:tcPr>
            <w:tcW w:w="1560" w:type="dxa"/>
            <w:vMerge/>
            <w:tcBorders>
              <w:left w:val="single" w:sz="4" w:space="0" w:color="000000"/>
            </w:tcBorders>
            <w:vAlign w:val="center"/>
          </w:tcPr>
          <w:p w14:paraId="7F7881A1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E989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903E9" w14:textId="5211AC41" w:rsidR="00E02ECD" w:rsidRPr="00B22B66" w:rsidRDefault="00C8583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27 312,3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E4FF" w14:textId="0B0A15B4" w:rsidR="00E02ECD" w:rsidRPr="00B22B66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12 824,5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9054C" w14:textId="1CEF56EF" w:rsidR="00E02ECD" w:rsidRPr="00B22B66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7 243,9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CF56B" w14:textId="24E6DFAC" w:rsidR="00E02ECD" w:rsidRPr="00B22B66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7 243,9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2ECD" w:rsidRPr="00212359" w14:paraId="55CA5625" w14:textId="77777777" w:rsidTr="008B0C9D">
        <w:trPr>
          <w:trHeight w:val="564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BEE40A" w14:textId="77777777" w:rsidR="00E02ECD" w:rsidRPr="00212359" w:rsidRDefault="00E02ECD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40F4" w14:textId="77777777" w:rsidR="00E02ECD" w:rsidRPr="00212359" w:rsidRDefault="00E02ECD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AB02" w14:textId="366FBAC6" w:rsidR="00E02ECD" w:rsidRPr="00B22B66" w:rsidRDefault="00B22B66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94 099, 20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2174" w14:textId="775D1285" w:rsidR="00E02ECD" w:rsidRPr="00B22B66" w:rsidRDefault="00B22B66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79 611,40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1BAE" w14:textId="489C7B4A" w:rsidR="00E02ECD" w:rsidRPr="00B22B66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7 243,9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EF06C" w14:textId="3632B334" w:rsidR="00E02ECD" w:rsidRPr="00B22B66" w:rsidRDefault="00AE4C32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B66">
              <w:rPr>
                <w:rFonts w:ascii="Times New Roman" w:hAnsi="Times New Roman" w:cs="Times New Roman"/>
                <w:sz w:val="20"/>
                <w:szCs w:val="20"/>
              </w:rPr>
              <w:t>7 243,9</w:t>
            </w:r>
            <w:r w:rsidR="00B22B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2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77064CB6" w14:textId="77777777" w:rsidR="007678A6" w:rsidRDefault="007678A6" w:rsidP="007678A6">
      <w:pPr>
        <w:shd w:val="clear" w:color="auto" w:fill="FFFFFF"/>
        <w:spacing w:line="240" w:lineRule="auto"/>
        <w:contextualSpacing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</w:t>
      </w:r>
    </w:p>
    <w:p w14:paraId="6293E4AE" w14:textId="7642876C" w:rsidR="008B0C9D" w:rsidRPr="0019604B" w:rsidRDefault="007678A6" w:rsidP="0019604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</w:t>
      </w:r>
      <w:r w:rsidR="004E2DF3">
        <w:rPr>
          <w:rFonts w:ascii="Times New Roman" w:eastAsia="MS Mincho" w:hAnsi="Times New Roman" w:cs="Times New Roman"/>
          <w:bCs/>
          <w:sz w:val="28"/>
          <w:szCs w:val="28"/>
        </w:rPr>
        <w:t>1.</w:t>
      </w:r>
      <w:r w:rsidR="007B7E2B">
        <w:rPr>
          <w:rFonts w:ascii="Times New Roman" w:eastAsia="MS Mincho" w:hAnsi="Times New Roman" w:cs="Times New Roman"/>
          <w:bCs/>
          <w:sz w:val="28"/>
          <w:szCs w:val="28"/>
        </w:rPr>
        <w:t>5</w:t>
      </w:r>
      <w:r w:rsidR="004E2DF3">
        <w:rPr>
          <w:rFonts w:ascii="Times New Roman" w:eastAsia="MS Mincho" w:hAnsi="Times New Roman" w:cs="Times New Roman"/>
          <w:bCs/>
          <w:sz w:val="28"/>
          <w:szCs w:val="28"/>
        </w:rPr>
        <w:t>.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4E2DF3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9F71FB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5 к муниципальной программе </w:t>
      </w:r>
      <w:r w:rsidR="009F71FB" w:rsidRPr="008F470E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9F71F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F71FB" w:rsidRPr="008F470E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9F71FB">
        <w:rPr>
          <w:rFonts w:ascii="Times New Roman" w:hAnsi="Times New Roman" w:cs="Times New Roman"/>
          <w:sz w:val="28"/>
          <w:szCs w:val="28"/>
        </w:rPr>
        <w:t>муниципальном округе н</w:t>
      </w:r>
      <w:r w:rsidR="009F71FB" w:rsidRPr="008F470E">
        <w:rPr>
          <w:rFonts w:ascii="Times New Roman" w:hAnsi="Times New Roman" w:cs="Times New Roman"/>
          <w:sz w:val="28"/>
          <w:szCs w:val="28"/>
        </w:rPr>
        <w:t>а 202</w:t>
      </w:r>
      <w:r w:rsidR="009F71FB">
        <w:rPr>
          <w:rFonts w:ascii="Times New Roman" w:hAnsi="Times New Roman" w:cs="Times New Roman"/>
          <w:sz w:val="28"/>
          <w:szCs w:val="28"/>
        </w:rPr>
        <w:t xml:space="preserve">6 </w:t>
      </w:r>
      <w:r w:rsidR="009F71FB" w:rsidRPr="008F470E">
        <w:rPr>
          <w:rFonts w:ascii="Times New Roman" w:hAnsi="Times New Roman" w:cs="Times New Roman"/>
          <w:sz w:val="28"/>
          <w:szCs w:val="28"/>
        </w:rPr>
        <w:t>-</w:t>
      </w:r>
      <w:r w:rsidR="009F71FB">
        <w:rPr>
          <w:rFonts w:ascii="Times New Roman" w:hAnsi="Times New Roman" w:cs="Times New Roman"/>
          <w:sz w:val="28"/>
          <w:szCs w:val="28"/>
        </w:rPr>
        <w:t xml:space="preserve"> </w:t>
      </w:r>
      <w:r w:rsidR="009F71FB" w:rsidRPr="008F470E">
        <w:rPr>
          <w:rFonts w:ascii="Times New Roman" w:hAnsi="Times New Roman" w:cs="Times New Roman"/>
          <w:sz w:val="28"/>
          <w:szCs w:val="28"/>
        </w:rPr>
        <w:t>202</w:t>
      </w:r>
      <w:r w:rsidR="009F71FB">
        <w:rPr>
          <w:rFonts w:ascii="Times New Roman" w:hAnsi="Times New Roman" w:cs="Times New Roman"/>
          <w:sz w:val="28"/>
          <w:szCs w:val="28"/>
        </w:rPr>
        <w:t>8</w:t>
      </w:r>
      <w:r w:rsidR="009F71FB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9F71FB">
        <w:rPr>
          <w:rFonts w:ascii="Times New Roman" w:hAnsi="Times New Roman" w:cs="Times New Roman"/>
          <w:sz w:val="28"/>
          <w:szCs w:val="28"/>
        </w:rPr>
        <w:t xml:space="preserve">оды» </w:t>
      </w:r>
      <w:r w:rsidR="009F71FB" w:rsidRPr="00D860D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9F71FB">
        <w:rPr>
          <w:rFonts w:ascii="Times New Roman" w:hAnsi="Times New Roman" w:cs="Times New Roman"/>
          <w:sz w:val="28"/>
          <w:szCs w:val="28"/>
        </w:rPr>
        <w:t>5</w:t>
      </w:r>
      <w:r w:rsidR="009F71FB" w:rsidRPr="00D860D8">
        <w:rPr>
          <w:rFonts w:ascii="Times New Roman" w:hAnsi="Times New Roman" w:cs="Times New Roman"/>
          <w:sz w:val="28"/>
          <w:szCs w:val="28"/>
        </w:rPr>
        <w:t xml:space="preserve"> </w:t>
      </w:r>
      <w:r w:rsidR="009F71FB" w:rsidRPr="00C54052">
        <w:rPr>
          <w:rFonts w:ascii="Times New Roman" w:hAnsi="Times New Roman" w:cs="Times New Roman"/>
          <w:sz w:val="28"/>
          <w:szCs w:val="28"/>
        </w:rPr>
        <w:t>«</w:t>
      </w:r>
      <w:r w:rsidR="009F71FB">
        <w:rPr>
          <w:rFonts w:ascii="Times New Roman" w:hAnsi="Times New Roman"/>
          <w:sz w:val="28"/>
          <w:szCs w:val="28"/>
        </w:rPr>
        <w:t>Охрана окружающей среды</w:t>
      </w:r>
      <w:r w:rsidR="009F71FB" w:rsidRPr="00C54052">
        <w:rPr>
          <w:rFonts w:ascii="Times New Roman" w:hAnsi="Times New Roman" w:cs="Times New Roman"/>
          <w:sz w:val="28"/>
          <w:szCs w:val="28"/>
        </w:rPr>
        <w:t>»</w:t>
      </w:r>
      <w:r w:rsidR="009F71FB">
        <w:rPr>
          <w:rFonts w:ascii="Times New Roman" w:hAnsi="Times New Roman" w:cs="Times New Roman"/>
          <w:sz w:val="28"/>
          <w:szCs w:val="28"/>
        </w:rPr>
        <w:t xml:space="preserve"> </w:t>
      </w:r>
      <w:r w:rsidR="009F71FB">
        <w:rPr>
          <w:rFonts w:ascii="Times New Roman" w:hAnsi="Times New Roman" w:cs="Times New Roman"/>
          <w:color w:val="000000"/>
          <w:sz w:val="28"/>
          <w:szCs w:val="28"/>
        </w:rPr>
        <w:t xml:space="preserve">раздел 1 «Паспорт </w:t>
      </w:r>
      <w:r w:rsidR="009F71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подпрограммы» изложить </w:t>
      </w:r>
      <w:r w:rsidR="009F71FB"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19604B">
        <w:rPr>
          <w:rFonts w:ascii="Times New Roman" w:eastAsia="MS Mincho" w:hAnsi="Times New Roman" w:cs="Times New Roman"/>
          <w:bCs/>
          <w:sz w:val="28"/>
          <w:szCs w:val="28"/>
        </w:rPr>
        <w:t xml:space="preserve"> в </w:t>
      </w:r>
      <w:r w:rsidR="0019604B">
        <w:rPr>
          <w:rFonts w:ascii="Times New Roman" w:eastAsia="MS Mincho" w:hAnsi="Times New Roman" w:cs="Times New Roman"/>
          <w:bCs/>
          <w:sz w:val="28"/>
          <w:szCs w:val="28"/>
        </w:rPr>
        <w:t xml:space="preserve">соответствии с </w:t>
      </w:r>
      <w:r w:rsidR="0019604B" w:rsidRPr="00C67F84">
        <w:rPr>
          <w:rFonts w:ascii="Times New Roman" w:hAnsi="Times New Roman" w:cs="Times New Roman"/>
          <w:sz w:val="28"/>
          <w:szCs w:val="28"/>
        </w:rPr>
        <w:t>Приложени</w:t>
      </w:r>
      <w:r w:rsidR="0019604B">
        <w:rPr>
          <w:rFonts w:ascii="Times New Roman" w:hAnsi="Times New Roman" w:cs="Times New Roman"/>
          <w:sz w:val="28"/>
          <w:szCs w:val="28"/>
        </w:rPr>
        <w:t>ем</w:t>
      </w:r>
      <w:r w:rsidR="0019604B"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9604B">
        <w:rPr>
          <w:rFonts w:ascii="Times New Roman" w:hAnsi="Times New Roman" w:cs="Times New Roman"/>
          <w:sz w:val="28"/>
          <w:szCs w:val="28"/>
        </w:rPr>
        <w:t>1</w:t>
      </w:r>
      <w:r w:rsidR="0019604B">
        <w:rPr>
          <w:rFonts w:ascii="Times New Roman" w:hAnsi="Times New Roman" w:cs="Times New Roman"/>
          <w:sz w:val="28"/>
          <w:szCs w:val="28"/>
        </w:rPr>
        <w:t xml:space="preserve"> </w:t>
      </w:r>
      <w:r w:rsidR="0019604B" w:rsidRPr="00C67F84">
        <w:rPr>
          <w:rFonts w:ascii="Times New Roman" w:hAnsi="Times New Roman" w:cs="Times New Roman"/>
          <w:sz w:val="28"/>
          <w:szCs w:val="28"/>
        </w:rPr>
        <w:t>к настоящему поста</w:t>
      </w:r>
      <w:r w:rsidR="0019604B">
        <w:rPr>
          <w:rFonts w:ascii="Times New Roman" w:hAnsi="Times New Roman" w:cs="Times New Roman"/>
          <w:sz w:val="28"/>
          <w:szCs w:val="28"/>
        </w:rPr>
        <w:t>новлению.</w:t>
      </w:r>
    </w:p>
    <w:p w14:paraId="5390D457" w14:textId="76F46BC8" w:rsidR="00E02ECD" w:rsidRDefault="00E02ECD" w:rsidP="008542A7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6E1D991" w14:textId="06675CC8" w:rsidR="003246BF" w:rsidRDefault="004E2DF3" w:rsidP="003246BF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1.</w:t>
      </w:r>
      <w:r w:rsidR="008542A7">
        <w:rPr>
          <w:rFonts w:ascii="Times New Roman" w:eastAsia="MS Mincho" w:hAnsi="Times New Roman" w:cs="Times New Roman"/>
          <w:bCs/>
          <w:sz w:val="28"/>
          <w:szCs w:val="28"/>
        </w:rPr>
        <w:t>6</w:t>
      </w:r>
      <w:r w:rsidR="00EA29AC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3246BF">
        <w:rPr>
          <w:rFonts w:ascii="Times New Roman" w:hAnsi="Times New Roman" w:cs="Times New Roman"/>
          <w:sz w:val="28"/>
          <w:szCs w:val="28"/>
        </w:rPr>
        <w:t>Строку</w:t>
      </w:r>
      <w:r w:rsidR="003246BF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3246BF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Объемы и источники финансирования»</w:t>
      </w:r>
      <w:r w:rsidR="003246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Раздела 1 «Паспорт подпрограммы»</w:t>
      </w:r>
      <w:r w:rsidR="003246BF" w:rsidRPr="00E02E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6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Подпрограммы </w:t>
      </w:r>
      <w:r w:rsidR="003246BF">
        <w:rPr>
          <w:rFonts w:ascii="Times New Roman" w:hAnsi="Times New Roman" w:cs="Times New Roman"/>
          <w:sz w:val="28"/>
          <w:szCs w:val="28"/>
        </w:rPr>
        <w:t>11</w:t>
      </w:r>
      <w:r w:rsidR="003246BF" w:rsidRPr="00D860D8">
        <w:rPr>
          <w:rFonts w:ascii="Times New Roman" w:hAnsi="Times New Roman" w:cs="Times New Roman"/>
          <w:sz w:val="28"/>
          <w:szCs w:val="28"/>
        </w:rPr>
        <w:t xml:space="preserve"> </w:t>
      </w:r>
      <w:r w:rsidR="003246BF" w:rsidRPr="00C54052">
        <w:rPr>
          <w:rFonts w:ascii="Times New Roman" w:hAnsi="Times New Roman" w:cs="Times New Roman"/>
          <w:sz w:val="28"/>
          <w:szCs w:val="28"/>
        </w:rPr>
        <w:t>«</w:t>
      </w:r>
      <w:r w:rsidR="003246BF">
        <w:rPr>
          <w:rFonts w:ascii="Times New Roman" w:hAnsi="Times New Roman" w:cs="Times New Roman"/>
          <w:sz w:val="28"/>
          <w:szCs w:val="28"/>
        </w:rPr>
        <w:t>Развитие территориальных управлений</w:t>
      </w:r>
      <w:r w:rsidR="003246BF" w:rsidRPr="00C54052">
        <w:rPr>
          <w:rFonts w:ascii="Times New Roman" w:hAnsi="Times New Roman" w:cs="Times New Roman"/>
          <w:sz w:val="28"/>
          <w:szCs w:val="28"/>
        </w:rPr>
        <w:t>»</w:t>
      </w:r>
      <w:r w:rsidR="003246BF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1276"/>
        <w:gridCol w:w="1276"/>
        <w:gridCol w:w="1275"/>
        <w:gridCol w:w="1295"/>
      </w:tblGrid>
      <w:tr w:rsidR="003246BF" w:rsidRPr="00212359" w14:paraId="5B31A2BA" w14:textId="77777777" w:rsidTr="00C606FF">
        <w:trPr>
          <w:trHeight w:val="19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D267DD" w14:textId="77777777" w:rsidR="003246BF" w:rsidRPr="00212359" w:rsidRDefault="003246BF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58A2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2667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184F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4ED7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542A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3246BF" w:rsidRPr="00883E0A" w14:paraId="497D58FE" w14:textId="77777777" w:rsidTr="00C606FF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1A3CA0C0" w14:textId="77777777" w:rsidR="003246BF" w:rsidRPr="00212359" w:rsidRDefault="003246BF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F9DCC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6FDA" w14:textId="08E9F4E8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9 178,000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E8BE" w14:textId="7EC551B2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2 581,000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A61B" w14:textId="0EBF461F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2 890,400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0E8F" w14:textId="7D262532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3 706,600</w:t>
            </w:r>
          </w:p>
        </w:tc>
      </w:tr>
      <w:tr w:rsidR="003246BF" w:rsidRPr="00883E0A" w14:paraId="1EF221BC" w14:textId="77777777" w:rsidTr="00C606FF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68CBF3CB" w14:textId="77777777" w:rsidR="003246BF" w:rsidRPr="00212359" w:rsidRDefault="003246BF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A5AF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1CD8" w14:textId="26835073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276 596,700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03E18" w14:textId="7BC5FF4D" w:rsidR="004153CE" w:rsidRPr="008B0C9D" w:rsidRDefault="004153CE" w:rsidP="004153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196 596,700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FE53" w14:textId="73FD5144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40 000,000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ADA9" w14:textId="40E8B6B7" w:rsidR="003246BF" w:rsidRPr="008B0C9D" w:rsidRDefault="004153CE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eastAsia="Times New Roman" w:hAnsi="Times New Roman" w:cs="Times New Roman"/>
                <w:sz w:val="20"/>
                <w:szCs w:val="20"/>
              </w:rPr>
              <w:t>40 000,00</w:t>
            </w:r>
          </w:p>
        </w:tc>
      </w:tr>
      <w:tr w:rsidR="003246BF" w:rsidRPr="00883E0A" w14:paraId="69301B1B" w14:textId="77777777" w:rsidTr="00C606FF">
        <w:trPr>
          <w:trHeight w:val="192"/>
        </w:trPr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14:paraId="4A04EE01" w14:textId="77777777" w:rsidR="003246BF" w:rsidRPr="00212359" w:rsidRDefault="003246BF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8BDB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13530" w14:textId="0280156E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277 106,000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4A1A" w14:textId="6BAEDB1C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129 560,800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1B538" w14:textId="6EA17A2A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73 772,600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DCCA" w14:textId="7ECA3970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73 772,600</w:t>
            </w:r>
          </w:p>
        </w:tc>
      </w:tr>
      <w:tr w:rsidR="003246BF" w:rsidRPr="003246BF" w14:paraId="55BFD3BF" w14:textId="77777777" w:rsidTr="008B0C9D">
        <w:trPr>
          <w:trHeight w:val="578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F7B51" w14:textId="77777777" w:rsidR="003246BF" w:rsidRPr="00212359" w:rsidRDefault="003246BF" w:rsidP="00C606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BC73" w14:textId="77777777" w:rsidR="003246BF" w:rsidRPr="00212359" w:rsidRDefault="003246BF" w:rsidP="00C606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6271" w14:textId="41C0D5E7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562 880,700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95AA6" w14:textId="6AC707B1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328 738,500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64BA" w14:textId="00B8A7A4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116 663,000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05EA" w14:textId="487AAFC8" w:rsidR="003246BF" w:rsidRPr="008B0C9D" w:rsidRDefault="004153CE" w:rsidP="00C60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9D">
              <w:rPr>
                <w:rFonts w:ascii="Times New Roman" w:hAnsi="Times New Roman" w:cs="Times New Roman"/>
                <w:sz w:val="20"/>
                <w:szCs w:val="20"/>
              </w:rPr>
              <w:t>117 479,200</w:t>
            </w:r>
          </w:p>
        </w:tc>
      </w:tr>
    </w:tbl>
    <w:p w14:paraId="3B79A88D" w14:textId="77777777" w:rsidR="008B0C9D" w:rsidRDefault="008B0C9D" w:rsidP="00E02ECD">
      <w:pPr>
        <w:shd w:val="clear" w:color="auto" w:fill="FFFFFF"/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836F596" w14:textId="68BAC008" w:rsidR="00C45B80" w:rsidRPr="00E02ECD" w:rsidRDefault="003246BF" w:rsidP="00E02ECD">
      <w:pPr>
        <w:shd w:val="clear" w:color="auto" w:fill="FFFFFF"/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1.</w:t>
      </w:r>
      <w:r w:rsidR="00720656">
        <w:rPr>
          <w:rFonts w:ascii="Times New Roman" w:eastAsia="MS Mincho" w:hAnsi="Times New Roman" w:cs="Times New Roman"/>
          <w:bCs/>
          <w:sz w:val="28"/>
          <w:szCs w:val="28"/>
        </w:rPr>
        <w:t>7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>Приложение 1</w:t>
      </w:r>
      <w:r w:rsidR="00FA0C34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«Развитие </w:t>
      </w:r>
      <w:r w:rsidR="00E55F41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E55F41" w:rsidRPr="00451EBB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55F41">
        <w:rPr>
          <w:rFonts w:ascii="Times New Roman" w:hAnsi="Times New Roman" w:cs="Times New Roman"/>
          <w:sz w:val="28"/>
          <w:szCs w:val="28"/>
        </w:rPr>
        <w:t>муниципальном округе н</w:t>
      </w:r>
      <w:r w:rsidR="00E55F41" w:rsidRPr="008F470E">
        <w:rPr>
          <w:rFonts w:ascii="Times New Roman" w:hAnsi="Times New Roman" w:cs="Times New Roman"/>
          <w:sz w:val="28"/>
          <w:szCs w:val="28"/>
        </w:rPr>
        <w:t>а 202</w:t>
      </w:r>
      <w:r w:rsidR="00E55F41">
        <w:rPr>
          <w:rFonts w:ascii="Times New Roman" w:hAnsi="Times New Roman" w:cs="Times New Roman"/>
          <w:sz w:val="28"/>
          <w:szCs w:val="28"/>
        </w:rPr>
        <w:t xml:space="preserve">6 </w:t>
      </w:r>
      <w:r w:rsidR="00E55F41" w:rsidRPr="008F470E">
        <w:rPr>
          <w:rFonts w:ascii="Times New Roman" w:hAnsi="Times New Roman" w:cs="Times New Roman"/>
          <w:sz w:val="28"/>
          <w:szCs w:val="28"/>
        </w:rPr>
        <w:t>-</w:t>
      </w:r>
      <w:r w:rsidR="00E55F41">
        <w:rPr>
          <w:rFonts w:ascii="Times New Roman" w:hAnsi="Times New Roman" w:cs="Times New Roman"/>
          <w:sz w:val="28"/>
          <w:szCs w:val="28"/>
        </w:rPr>
        <w:t xml:space="preserve"> </w:t>
      </w:r>
      <w:r w:rsidR="00E55F41" w:rsidRPr="008F470E">
        <w:rPr>
          <w:rFonts w:ascii="Times New Roman" w:hAnsi="Times New Roman" w:cs="Times New Roman"/>
          <w:sz w:val="28"/>
          <w:szCs w:val="28"/>
        </w:rPr>
        <w:t>202</w:t>
      </w:r>
      <w:r w:rsidR="00E55F41">
        <w:rPr>
          <w:rFonts w:ascii="Times New Roman" w:hAnsi="Times New Roman" w:cs="Times New Roman"/>
          <w:sz w:val="28"/>
          <w:szCs w:val="28"/>
        </w:rPr>
        <w:t>8</w:t>
      </w:r>
      <w:r w:rsidR="00E55F41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E55F41">
        <w:rPr>
          <w:rFonts w:ascii="Times New Roman" w:hAnsi="Times New Roman" w:cs="Times New Roman"/>
          <w:sz w:val="28"/>
          <w:szCs w:val="28"/>
        </w:rPr>
        <w:t>оды</w:t>
      </w:r>
      <w:r w:rsidR="00E55F41" w:rsidRPr="00451EBB">
        <w:rPr>
          <w:rFonts w:ascii="Times New Roman" w:hAnsi="Times New Roman" w:cs="Times New Roman"/>
          <w:sz w:val="28"/>
          <w:szCs w:val="28"/>
        </w:rPr>
        <w:t>»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 муниципальной программы «Развитие местного самоуправления в Качугском 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муниципальном округе 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>на 202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>6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 xml:space="preserve"> – 202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>8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 xml:space="preserve"> годы» изложить в новой редакции в соответствии с </w:t>
      </w:r>
      <w:r w:rsidR="00E55F41" w:rsidRPr="00C67F84">
        <w:rPr>
          <w:rFonts w:ascii="Times New Roman" w:hAnsi="Times New Roman" w:cs="Times New Roman"/>
          <w:sz w:val="28"/>
          <w:szCs w:val="28"/>
        </w:rPr>
        <w:t>Приложени</w:t>
      </w:r>
      <w:r w:rsidR="00E55F41">
        <w:rPr>
          <w:rFonts w:ascii="Times New Roman" w:hAnsi="Times New Roman" w:cs="Times New Roman"/>
          <w:sz w:val="28"/>
          <w:szCs w:val="28"/>
        </w:rPr>
        <w:t>ем</w:t>
      </w:r>
      <w:r w:rsidR="00E55F41"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23B5B">
        <w:rPr>
          <w:rFonts w:ascii="Times New Roman" w:hAnsi="Times New Roman" w:cs="Times New Roman"/>
          <w:sz w:val="28"/>
          <w:szCs w:val="28"/>
        </w:rPr>
        <w:t>2</w:t>
      </w:r>
      <w:r w:rsidR="00E55F41" w:rsidRPr="00C67F84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 w:rsidR="00E55F41">
        <w:rPr>
          <w:rFonts w:ascii="Times New Roman" w:hAnsi="Times New Roman" w:cs="Times New Roman"/>
          <w:sz w:val="28"/>
          <w:szCs w:val="28"/>
        </w:rPr>
        <w:t>новлению;</w:t>
      </w:r>
      <w:r w:rsidR="00E55F41">
        <w:rPr>
          <w:rFonts w:ascii="Times New Roman" w:eastAsia="MS Mincho" w:hAnsi="Times New Roman" w:cs="Times New Roman"/>
          <w:bCs/>
          <w:sz w:val="28"/>
          <w:szCs w:val="28"/>
        </w:rPr>
        <w:t xml:space="preserve">       </w:t>
      </w:r>
    </w:p>
    <w:p w14:paraId="7406BD07" w14:textId="60C85D69" w:rsidR="00E55F41" w:rsidRDefault="00E55F41" w:rsidP="00E55F4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1.</w:t>
      </w:r>
      <w:r w:rsidR="00720656">
        <w:rPr>
          <w:rFonts w:ascii="Times New Roman" w:eastAsia="MS Mincho" w:hAnsi="Times New Roman" w:cs="Times New Roman"/>
          <w:bCs/>
          <w:sz w:val="28"/>
          <w:szCs w:val="28"/>
        </w:rPr>
        <w:t>8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1 к подпрограмме 1 «Основная деятельность администрации 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 xml:space="preserve">Качугского </w:t>
      </w:r>
      <w:r>
        <w:rPr>
          <w:rFonts w:ascii="Times New Roman" w:eastAsia="MS Mincho" w:hAnsi="Times New Roman" w:cs="Times New Roman"/>
          <w:bCs/>
          <w:sz w:val="28"/>
          <w:szCs w:val="28"/>
        </w:rPr>
        <w:t>муниципального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 xml:space="preserve"> округа</w:t>
      </w:r>
      <w:r w:rsidR="008B0AE0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муниципальной программы «Развитие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451EBB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3B5CD9">
        <w:rPr>
          <w:rFonts w:ascii="Times New Roman" w:hAnsi="Times New Roman" w:cs="Times New Roman"/>
          <w:sz w:val="28"/>
          <w:szCs w:val="28"/>
        </w:rPr>
        <w:t>муниципальном округе н</w:t>
      </w:r>
      <w:r w:rsidR="003B5CD9" w:rsidRPr="008F470E">
        <w:rPr>
          <w:rFonts w:ascii="Times New Roman" w:hAnsi="Times New Roman" w:cs="Times New Roman"/>
          <w:sz w:val="28"/>
          <w:szCs w:val="28"/>
        </w:rPr>
        <w:t>а 202</w:t>
      </w:r>
      <w:r w:rsidR="003B5CD9">
        <w:rPr>
          <w:rFonts w:ascii="Times New Roman" w:hAnsi="Times New Roman" w:cs="Times New Roman"/>
          <w:sz w:val="28"/>
          <w:szCs w:val="28"/>
        </w:rPr>
        <w:t xml:space="preserve">6 </w:t>
      </w:r>
      <w:r w:rsidR="003B5CD9" w:rsidRPr="008F470E">
        <w:rPr>
          <w:rFonts w:ascii="Times New Roman" w:hAnsi="Times New Roman" w:cs="Times New Roman"/>
          <w:sz w:val="28"/>
          <w:szCs w:val="28"/>
        </w:rPr>
        <w:t>-</w:t>
      </w:r>
      <w:r w:rsidR="003B5CD9">
        <w:rPr>
          <w:rFonts w:ascii="Times New Roman" w:hAnsi="Times New Roman" w:cs="Times New Roman"/>
          <w:sz w:val="28"/>
          <w:szCs w:val="28"/>
        </w:rPr>
        <w:t xml:space="preserve"> </w:t>
      </w:r>
      <w:r w:rsidR="003B5CD9" w:rsidRPr="008F470E">
        <w:rPr>
          <w:rFonts w:ascii="Times New Roman" w:hAnsi="Times New Roman" w:cs="Times New Roman"/>
          <w:sz w:val="28"/>
          <w:szCs w:val="28"/>
        </w:rPr>
        <w:t>202</w:t>
      </w:r>
      <w:r w:rsidR="003B5CD9">
        <w:rPr>
          <w:rFonts w:ascii="Times New Roman" w:hAnsi="Times New Roman" w:cs="Times New Roman"/>
          <w:sz w:val="28"/>
          <w:szCs w:val="28"/>
        </w:rPr>
        <w:t>8</w:t>
      </w:r>
      <w:r w:rsidR="003B5CD9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3B5CD9">
        <w:rPr>
          <w:rFonts w:ascii="Times New Roman" w:hAnsi="Times New Roman" w:cs="Times New Roman"/>
          <w:sz w:val="28"/>
          <w:szCs w:val="28"/>
        </w:rPr>
        <w:t>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и их ресурсное обеспечение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подпрограммы 1 «Основная деятельность администрации 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 xml:space="preserve">Качугского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муниципального </w:t>
      </w:r>
      <w:r w:rsidR="003B5CD9">
        <w:rPr>
          <w:rFonts w:ascii="Times New Roman" w:eastAsia="MS Mincho" w:hAnsi="Times New Roman" w:cs="Times New Roman"/>
          <w:bCs/>
          <w:sz w:val="28"/>
          <w:szCs w:val="28"/>
        </w:rPr>
        <w:t>округа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» изложить в новой редакции в соответствии с </w:t>
      </w:r>
      <w:r w:rsidRPr="00C67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23B5B">
        <w:rPr>
          <w:rFonts w:ascii="Times New Roman" w:hAnsi="Times New Roman" w:cs="Times New Roman"/>
          <w:sz w:val="28"/>
          <w:szCs w:val="28"/>
        </w:rPr>
        <w:t>3</w:t>
      </w:r>
      <w:r w:rsidRPr="00C67F84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новлению;</w:t>
      </w:r>
    </w:p>
    <w:p w14:paraId="418EB0F3" w14:textId="7F9E5BDD" w:rsidR="00E55F41" w:rsidRDefault="00E55F41" w:rsidP="00AC6212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</w:t>
      </w:r>
      <w:r w:rsidRPr="00AC6212">
        <w:rPr>
          <w:rFonts w:ascii="Times New Roman" w:eastAsia="MS Mincho" w:hAnsi="Times New Roman" w:cs="Times New Roman"/>
          <w:bCs/>
          <w:sz w:val="28"/>
          <w:szCs w:val="28"/>
        </w:rPr>
        <w:t>1.</w:t>
      </w:r>
      <w:r w:rsidR="00720656">
        <w:rPr>
          <w:rFonts w:ascii="Times New Roman" w:eastAsia="MS Mincho" w:hAnsi="Times New Roman" w:cs="Times New Roman"/>
          <w:bCs/>
          <w:sz w:val="28"/>
          <w:szCs w:val="28"/>
        </w:rPr>
        <w:t>9</w:t>
      </w:r>
      <w:r w:rsidRPr="00AC6212">
        <w:rPr>
          <w:rFonts w:ascii="Times New Roman" w:eastAsia="MS Mincho" w:hAnsi="Times New Roman" w:cs="Times New Roman"/>
          <w:bCs/>
          <w:sz w:val="28"/>
          <w:szCs w:val="28"/>
        </w:rPr>
        <w:t>. Приложение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1 к подпрограмме </w:t>
      </w:r>
      <w:r w:rsidR="009D1B77">
        <w:rPr>
          <w:rFonts w:ascii="Times New Roman" w:eastAsia="MS Mincho" w:hAnsi="Times New Roman" w:cs="Times New Roman"/>
          <w:bCs/>
          <w:sz w:val="28"/>
          <w:szCs w:val="28"/>
        </w:rPr>
        <w:t>3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9D1B77">
        <w:rPr>
          <w:rFonts w:ascii="Times New Roman" w:eastAsia="MS Mincho" w:hAnsi="Times New Roman" w:cs="Times New Roman"/>
          <w:bCs/>
          <w:sz w:val="28"/>
          <w:szCs w:val="28"/>
        </w:rPr>
        <w:t>Транспорт и дорожное хозяйство»</w:t>
      </w:r>
      <w:r w:rsidR="008B0AE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муниципальной программы «Развитие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451EBB">
        <w:rPr>
          <w:rFonts w:ascii="Times New Roman" w:hAnsi="Times New Roman" w:cs="Times New Roman"/>
          <w:sz w:val="28"/>
          <w:szCs w:val="28"/>
        </w:rPr>
        <w:t xml:space="preserve">в </w:t>
      </w:r>
      <w:r w:rsidR="003B5CD9">
        <w:rPr>
          <w:rFonts w:ascii="Times New Roman" w:hAnsi="Times New Roman" w:cs="Times New Roman"/>
          <w:sz w:val="28"/>
          <w:szCs w:val="28"/>
        </w:rPr>
        <w:t>Качугском муниципальном округе н</w:t>
      </w:r>
      <w:r w:rsidR="003B5CD9" w:rsidRPr="008F470E">
        <w:rPr>
          <w:rFonts w:ascii="Times New Roman" w:hAnsi="Times New Roman" w:cs="Times New Roman"/>
          <w:sz w:val="28"/>
          <w:szCs w:val="28"/>
        </w:rPr>
        <w:t>а 202</w:t>
      </w:r>
      <w:r w:rsidR="003B5CD9">
        <w:rPr>
          <w:rFonts w:ascii="Times New Roman" w:hAnsi="Times New Roman" w:cs="Times New Roman"/>
          <w:sz w:val="28"/>
          <w:szCs w:val="28"/>
        </w:rPr>
        <w:t xml:space="preserve">6 </w:t>
      </w:r>
      <w:r w:rsidR="003B5CD9" w:rsidRPr="008F470E">
        <w:rPr>
          <w:rFonts w:ascii="Times New Roman" w:hAnsi="Times New Roman" w:cs="Times New Roman"/>
          <w:sz w:val="28"/>
          <w:szCs w:val="28"/>
        </w:rPr>
        <w:t>-</w:t>
      </w:r>
      <w:r w:rsidR="003B5CD9">
        <w:rPr>
          <w:rFonts w:ascii="Times New Roman" w:hAnsi="Times New Roman" w:cs="Times New Roman"/>
          <w:sz w:val="28"/>
          <w:szCs w:val="28"/>
        </w:rPr>
        <w:t xml:space="preserve"> </w:t>
      </w:r>
      <w:r w:rsidR="003B5CD9" w:rsidRPr="008F470E">
        <w:rPr>
          <w:rFonts w:ascii="Times New Roman" w:hAnsi="Times New Roman" w:cs="Times New Roman"/>
          <w:sz w:val="28"/>
          <w:szCs w:val="28"/>
        </w:rPr>
        <w:t>202</w:t>
      </w:r>
      <w:r w:rsidR="003B5CD9">
        <w:rPr>
          <w:rFonts w:ascii="Times New Roman" w:hAnsi="Times New Roman" w:cs="Times New Roman"/>
          <w:sz w:val="28"/>
          <w:szCs w:val="28"/>
        </w:rPr>
        <w:t>8</w:t>
      </w:r>
      <w:r w:rsidR="003B5CD9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3B5CD9">
        <w:rPr>
          <w:rFonts w:ascii="Times New Roman" w:hAnsi="Times New Roman" w:cs="Times New Roman"/>
          <w:sz w:val="28"/>
          <w:szCs w:val="28"/>
        </w:rPr>
        <w:t>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и их ресурсное обеспечение подпрограммы </w:t>
      </w:r>
      <w:r w:rsidR="009D1B77">
        <w:rPr>
          <w:rFonts w:ascii="Times New Roman" w:eastAsia="MS Mincho" w:hAnsi="Times New Roman" w:cs="Times New Roman"/>
          <w:bCs/>
          <w:sz w:val="28"/>
          <w:szCs w:val="28"/>
        </w:rPr>
        <w:t>3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9D1B77">
        <w:rPr>
          <w:rFonts w:ascii="Times New Roman" w:eastAsia="MS Mincho" w:hAnsi="Times New Roman" w:cs="Times New Roman"/>
          <w:bCs/>
          <w:sz w:val="28"/>
          <w:szCs w:val="28"/>
        </w:rPr>
        <w:t>Транспорт и дорожное хозяйство»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 соответствии с </w:t>
      </w:r>
      <w:r w:rsidRPr="00C67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23B5B">
        <w:rPr>
          <w:rFonts w:ascii="Times New Roman" w:hAnsi="Times New Roman" w:cs="Times New Roman"/>
          <w:sz w:val="28"/>
          <w:szCs w:val="28"/>
        </w:rPr>
        <w:t>4</w:t>
      </w:r>
      <w:r w:rsidR="00BC5582">
        <w:rPr>
          <w:rFonts w:ascii="Times New Roman" w:hAnsi="Times New Roman" w:cs="Times New Roman"/>
          <w:sz w:val="28"/>
          <w:szCs w:val="28"/>
        </w:rPr>
        <w:t xml:space="preserve"> </w:t>
      </w:r>
      <w:r w:rsidRPr="00C67F84">
        <w:rPr>
          <w:rFonts w:ascii="Times New Roman" w:hAnsi="Times New Roman" w:cs="Times New Roman"/>
          <w:sz w:val="28"/>
          <w:szCs w:val="28"/>
        </w:rPr>
        <w:t>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новлению;</w:t>
      </w:r>
    </w:p>
    <w:p w14:paraId="1A273A6A" w14:textId="521E7C96" w:rsidR="00E55F41" w:rsidRDefault="00E55F41" w:rsidP="00E55F41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0C34">
        <w:rPr>
          <w:rFonts w:ascii="Times New Roman" w:hAnsi="Times New Roman" w:cs="Times New Roman"/>
          <w:sz w:val="28"/>
          <w:szCs w:val="28"/>
        </w:rPr>
        <w:t>1.1</w:t>
      </w:r>
      <w:r w:rsidR="00720656">
        <w:rPr>
          <w:rFonts w:ascii="Times New Roman" w:hAnsi="Times New Roman" w:cs="Times New Roman"/>
          <w:sz w:val="28"/>
          <w:szCs w:val="28"/>
        </w:rPr>
        <w:t>0</w:t>
      </w:r>
      <w:r w:rsidRPr="00FA0C34">
        <w:rPr>
          <w:rFonts w:ascii="Times New Roman" w:hAnsi="Times New Roman" w:cs="Times New Roman"/>
          <w:sz w:val="28"/>
          <w:szCs w:val="28"/>
        </w:rPr>
        <w:t xml:space="preserve">. </w:t>
      </w:r>
      <w:r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Жилищно-коммунальное хозяйство</w:t>
      </w:r>
      <w:r w:rsidR="008B0AE0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муниципальной программы «Развитие </w:t>
      </w:r>
      <w:r w:rsidRPr="00FA0C34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FA0C34" w:rsidRPr="00FA0C34">
        <w:rPr>
          <w:rFonts w:ascii="Times New Roman" w:hAnsi="Times New Roman" w:cs="Times New Roman"/>
          <w:sz w:val="28"/>
          <w:szCs w:val="28"/>
        </w:rPr>
        <w:t>в Качугском муниципальном округе на 2026 - 2028 годы</w:t>
      </w:r>
      <w:r w:rsidRPr="00FA0C34">
        <w:rPr>
          <w:rFonts w:ascii="Times New Roman" w:hAnsi="Times New Roman" w:cs="Times New Roman"/>
          <w:sz w:val="28"/>
          <w:szCs w:val="28"/>
        </w:rPr>
        <w:t>»</w:t>
      </w:r>
      <w:r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и их ресурсное обеспечение подпрограммы 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965B11"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Жилищно-коммунальное хозяйство»</w:t>
      </w:r>
      <w:r w:rsidRPr="00FA0C34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 соответствии с </w:t>
      </w:r>
      <w:r w:rsidRPr="00FA0C34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123B5B">
        <w:rPr>
          <w:rFonts w:ascii="Times New Roman" w:hAnsi="Times New Roman" w:cs="Times New Roman"/>
          <w:sz w:val="28"/>
          <w:szCs w:val="28"/>
        </w:rPr>
        <w:t>5</w:t>
      </w:r>
      <w:r w:rsidR="00A97189">
        <w:rPr>
          <w:rFonts w:ascii="Times New Roman" w:hAnsi="Times New Roman" w:cs="Times New Roman"/>
          <w:sz w:val="28"/>
          <w:szCs w:val="28"/>
        </w:rPr>
        <w:t xml:space="preserve"> </w:t>
      </w:r>
      <w:r w:rsidRPr="00FA0C34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14:paraId="0FCF9FD2" w14:textId="351BEBF7" w:rsidR="00E02ECD" w:rsidRPr="00720656" w:rsidRDefault="00E55F41" w:rsidP="00A063B2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</w:t>
      </w:r>
      <w:r w:rsidR="007206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5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965B11">
        <w:rPr>
          <w:rFonts w:ascii="Times New Roman" w:eastAsia="MS Mincho" w:hAnsi="Times New Roman" w:cs="Times New Roman"/>
          <w:bCs/>
          <w:sz w:val="28"/>
          <w:szCs w:val="28"/>
        </w:rPr>
        <w:t>Охрана окружающей среды</w:t>
      </w:r>
      <w:r w:rsidR="004E2DF3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муниципальной программы «Развитие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FA0C34" w:rsidRPr="00451EBB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FA0C34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FA0C34" w:rsidRPr="00451EBB">
        <w:rPr>
          <w:rFonts w:ascii="Times New Roman" w:hAnsi="Times New Roman" w:cs="Times New Roman"/>
          <w:sz w:val="28"/>
          <w:szCs w:val="28"/>
        </w:rPr>
        <w:t>на 202</w:t>
      </w:r>
      <w:r w:rsidR="00FA0C34">
        <w:rPr>
          <w:rFonts w:ascii="Times New Roman" w:hAnsi="Times New Roman" w:cs="Times New Roman"/>
          <w:sz w:val="28"/>
          <w:szCs w:val="28"/>
        </w:rPr>
        <w:t xml:space="preserve">6 </w:t>
      </w:r>
      <w:r w:rsidR="00FA0C34" w:rsidRPr="00451EBB">
        <w:rPr>
          <w:rFonts w:ascii="Times New Roman" w:hAnsi="Times New Roman" w:cs="Times New Roman"/>
          <w:sz w:val="28"/>
          <w:szCs w:val="28"/>
        </w:rPr>
        <w:t>-</w:t>
      </w:r>
      <w:r w:rsidR="00FA0C34">
        <w:rPr>
          <w:rFonts w:ascii="Times New Roman" w:hAnsi="Times New Roman" w:cs="Times New Roman"/>
          <w:sz w:val="28"/>
          <w:szCs w:val="28"/>
        </w:rPr>
        <w:t xml:space="preserve"> </w:t>
      </w:r>
      <w:r w:rsidR="00FA0C34" w:rsidRPr="00451EBB">
        <w:rPr>
          <w:rFonts w:ascii="Times New Roman" w:hAnsi="Times New Roman" w:cs="Times New Roman"/>
          <w:sz w:val="28"/>
          <w:szCs w:val="28"/>
        </w:rPr>
        <w:t>202</w:t>
      </w:r>
      <w:r w:rsidR="00FA0C34">
        <w:rPr>
          <w:rFonts w:ascii="Times New Roman" w:hAnsi="Times New Roman" w:cs="Times New Roman"/>
          <w:sz w:val="28"/>
          <w:szCs w:val="28"/>
        </w:rPr>
        <w:t>8 годы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и их ресурсное обеспечение подпрограммы </w:t>
      </w:r>
      <w:r w:rsidR="0052642B">
        <w:rPr>
          <w:rFonts w:ascii="Times New Roman" w:eastAsia="MS Mincho" w:hAnsi="Times New Roman" w:cs="Times New Roman"/>
          <w:bCs/>
          <w:sz w:val="28"/>
          <w:szCs w:val="28"/>
        </w:rPr>
        <w:t xml:space="preserve">5 «Охрана </w:t>
      </w:r>
      <w:r w:rsidR="0052642B"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 xml:space="preserve">окружающей среды»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изложить в новой редакции в соответствии с </w:t>
      </w:r>
      <w:r w:rsidR="00E02ECD">
        <w:rPr>
          <w:rFonts w:ascii="Times New Roman" w:eastAsia="MS Mincho" w:hAnsi="Times New Roman" w:cs="Times New Roman"/>
          <w:bCs/>
          <w:sz w:val="28"/>
          <w:szCs w:val="28"/>
        </w:rPr>
        <w:t xml:space="preserve">    </w:t>
      </w:r>
      <w:r w:rsidRPr="00C67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23B5B">
        <w:rPr>
          <w:rFonts w:ascii="Times New Roman" w:hAnsi="Times New Roman" w:cs="Times New Roman"/>
          <w:sz w:val="28"/>
          <w:szCs w:val="28"/>
        </w:rPr>
        <w:t>6</w:t>
      </w:r>
      <w:r w:rsidRPr="00C67F84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новлению;</w:t>
      </w:r>
    </w:p>
    <w:p w14:paraId="62E6D93B" w14:textId="06928910" w:rsidR="00E55F41" w:rsidRPr="00E55F41" w:rsidRDefault="00453C21" w:rsidP="00453C2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</w:t>
      </w:r>
      <w:r w:rsidR="0008434B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</w:rPr>
        <w:t>1.</w:t>
      </w:r>
      <w:r w:rsidR="00A063B2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720656">
        <w:rPr>
          <w:rFonts w:ascii="Times New Roman" w:eastAsia="MS Mincho" w:hAnsi="Times New Roman" w:cs="Times New Roman"/>
          <w:bCs/>
          <w:sz w:val="28"/>
          <w:szCs w:val="28"/>
        </w:rPr>
        <w:t>2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BC558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к </w:t>
      </w:r>
      <w:r w:rsidR="00BC5582">
        <w:rPr>
          <w:rFonts w:ascii="Times New Roman" w:hAnsi="Times New Roman" w:cs="Times New Roman"/>
          <w:sz w:val="28"/>
          <w:szCs w:val="28"/>
        </w:rPr>
        <w:t>п</w:t>
      </w:r>
      <w:r w:rsidR="00BC5582" w:rsidRPr="00C035D9">
        <w:rPr>
          <w:rFonts w:ascii="Times New Roman" w:hAnsi="Times New Roman" w:cs="Times New Roman"/>
          <w:sz w:val="28"/>
          <w:szCs w:val="28"/>
        </w:rPr>
        <w:t>одпрограм</w:t>
      </w:r>
      <w:r w:rsidR="00BC5582">
        <w:rPr>
          <w:rFonts w:ascii="Times New Roman" w:hAnsi="Times New Roman" w:cs="Times New Roman"/>
          <w:sz w:val="28"/>
          <w:szCs w:val="28"/>
        </w:rPr>
        <w:t>ме</w:t>
      </w:r>
      <w:r w:rsidR="00BC5582" w:rsidRPr="00C035D9">
        <w:rPr>
          <w:rFonts w:ascii="Times New Roman" w:hAnsi="Times New Roman" w:cs="Times New Roman"/>
          <w:sz w:val="28"/>
          <w:szCs w:val="28"/>
        </w:rPr>
        <w:t xml:space="preserve"> 1</w:t>
      </w:r>
      <w:r w:rsidR="00BC5582">
        <w:rPr>
          <w:rFonts w:ascii="Times New Roman" w:hAnsi="Times New Roman" w:cs="Times New Roman"/>
          <w:sz w:val="28"/>
          <w:szCs w:val="28"/>
        </w:rPr>
        <w:t>1</w:t>
      </w:r>
      <w:r w:rsidR="00BC5582" w:rsidRPr="00C035D9">
        <w:rPr>
          <w:rFonts w:ascii="Times New Roman" w:hAnsi="Times New Roman" w:cs="Times New Roman"/>
          <w:sz w:val="28"/>
          <w:szCs w:val="28"/>
        </w:rPr>
        <w:t xml:space="preserve"> «</w:t>
      </w:r>
      <w:r w:rsidR="00BC5582">
        <w:rPr>
          <w:rFonts w:ascii="Times New Roman" w:hAnsi="Times New Roman" w:cs="Times New Roman"/>
          <w:sz w:val="28"/>
          <w:szCs w:val="28"/>
        </w:rPr>
        <w:t>Развитие территориальных управлений</w:t>
      </w:r>
      <w:r w:rsidR="00BC5582" w:rsidRPr="00C035D9">
        <w:rPr>
          <w:rFonts w:ascii="Times New Roman" w:hAnsi="Times New Roman" w:cs="Times New Roman"/>
          <w:sz w:val="28"/>
          <w:szCs w:val="28"/>
        </w:rPr>
        <w:t>»</w:t>
      </w:r>
      <w:r w:rsidR="00BC5582" w:rsidRPr="003B5CD9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C558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BC5582" w:rsidRPr="008F470E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BC558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C5582" w:rsidRPr="008F470E">
        <w:rPr>
          <w:rFonts w:ascii="Times New Roman" w:hAnsi="Times New Roman" w:cs="Times New Roman"/>
          <w:sz w:val="28"/>
          <w:szCs w:val="28"/>
        </w:rPr>
        <w:t xml:space="preserve"> в </w:t>
      </w:r>
      <w:r w:rsidR="00BC5582">
        <w:rPr>
          <w:rFonts w:ascii="Times New Roman" w:hAnsi="Times New Roman" w:cs="Times New Roman"/>
          <w:sz w:val="28"/>
          <w:szCs w:val="28"/>
        </w:rPr>
        <w:t>Качугском муниципальном округе н</w:t>
      </w:r>
      <w:r w:rsidR="00BC5582" w:rsidRPr="008F470E">
        <w:rPr>
          <w:rFonts w:ascii="Times New Roman" w:hAnsi="Times New Roman" w:cs="Times New Roman"/>
          <w:sz w:val="28"/>
          <w:szCs w:val="28"/>
        </w:rPr>
        <w:t>а 202</w:t>
      </w:r>
      <w:r w:rsidR="00BC5582">
        <w:rPr>
          <w:rFonts w:ascii="Times New Roman" w:hAnsi="Times New Roman" w:cs="Times New Roman"/>
          <w:sz w:val="28"/>
          <w:szCs w:val="28"/>
        </w:rPr>
        <w:t xml:space="preserve">6 </w:t>
      </w:r>
      <w:r w:rsidR="00BC5582" w:rsidRPr="008F470E">
        <w:rPr>
          <w:rFonts w:ascii="Times New Roman" w:hAnsi="Times New Roman" w:cs="Times New Roman"/>
          <w:sz w:val="28"/>
          <w:szCs w:val="28"/>
        </w:rPr>
        <w:t>-</w:t>
      </w:r>
      <w:r w:rsidR="00BC5582">
        <w:rPr>
          <w:rFonts w:ascii="Times New Roman" w:hAnsi="Times New Roman" w:cs="Times New Roman"/>
          <w:sz w:val="28"/>
          <w:szCs w:val="28"/>
        </w:rPr>
        <w:t xml:space="preserve"> </w:t>
      </w:r>
      <w:r w:rsidR="00BC5582" w:rsidRPr="008F470E">
        <w:rPr>
          <w:rFonts w:ascii="Times New Roman" w:hAnsi="Times New Roman" w:cs="Times New Roman"/>
          <w:sz w:val="28"/>
          <w:szCs w:val="28"/>
        </w:rPr>
        <w:t>202</w:t>
      </w:r>
      <w:r w:rsidR="00BC5582">
        <w:rPr>
          <w:rFonts w:ascii="Times New Roman" w:hAnsi="Times New Roman" w:cs="Times New Roman"/>
          <w:sz w:val="28"/>
          <w:szCs w:val="28"/>
        </w:rPr>
        <w:t>8</w:t>
      </w:r>
      <w:r w:rsidR="00BC5582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BC5582">
        <w:rPr>
          <w:rFonts w:ascii="Times New Roman" w:hAnsi="Times New Roman" w:cs="Times New Roman"/>
          <w:sz w:val="28"/>
          <w:szCs w:val="28"/>
        </w:rPr>
        <w:t>оды</w:t>
      </w:r>
      <w:r w:rsidR="00BC5582" w:rsidRPr="008F470E">
        <w:rPr>
          <w:rFonts w:ascii="Times New Roman" w:hAnsi="Times New Roman" w:cs="Times New Roman"/>
          <w:sz w:val="28"/>
          <w:szCs w:val="28"/>
        </w:rPr>
        <w:t>»</w:t>
      </w:r>
      <w:r w:rsidR="00BC5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5582">
        <w:rPr>
          <w:rFonts w:ascii="Times New Roman" w:eastAsia="MS Mincho" w:hAnsi="Times New Roman" w:cs="Times New Roman"/>
          <w:bCs/>
          <w:sz w:val="28"/>
          <w:szCs w:val="28"/>
        </w:rPr>
        <w:t xml:space="preserve">«Перечень основных мероприятий и их ресурсное обеспечение подпрограммы 11 «Развитие территориальных управлений» изложить в новой редакции в соответствии с </w:t>
      </w:r>
      <w:r w:rsidR="00BC5582" w:rsidRPr="00C67F84">
        <w:rPr>
          <w:rFonts w:ascii="Times New Roman" w:hAnsi="Times New Roman" w:cs="Times New Roman"/>
          <w:sz w:val="28"/>
          <w:szCs w:val="28"/>
        </w:rPr>
        <w:t>Приложени</w:t>
      </w:r>
      <w:r w:rsidR="00BC5582">
        <w:rPr>
          <w:rFonts w:ascii="Times New Roman" w:hAnsi="Times New Roman" w:cs="Times New Roman"/>
          <w:sz w:val="28"/>
          <w:szCs w:val="28"/>
        </w:rPr>
        <w:t>ем</w:t>
      </w:r>
      <w:r w:rsidR="00BC5582"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123B5B">
        <w:rPr>
          <w:rFonts w:ascii="Times New Roman" w:hAnsi="Times New Roman" w:cs="Times New Roman"/>
          <w:sz w:val="28"/>
          <w:szCs w:val="28"/>
        </w:rPr>
        <w:t>7</w:t>
      </w:r>
      <w:r w:rsidR="00720656">
        <w:rPr>
          <w:rFonts w:ascii="Times New Roman" w:hAnsi="Times New Roman" w:cs="Times New Roman"/>
          <w:sz w:val="28"/>
          <w:szCs w:val="28"/>
        </w:rPr>
        <w:t xml:space="preserve"> </w:t>
      </w:r>
      <w:r w:rsidR="00BC5582" w:rsidRPr="00C67F84">
        <w:rPr>
          <w:rFonts w:ascii="Times New Roman" w:hAnsi="Times New Roman" w:cs="Times New Roman"/>
          <w:sz w:val="28"/>
          <w:szCs w:val="28"/>
        </w:rPr>
        <w:t>к настоящему поста</w:t>
      </w:r>
      <w:r w:rsidR="00BC5582">
        <w:rPr>
          <w:rFonts w:ascii="Times New Roman" w:hAnsi="Times New Roman" w:cs="Times New Roman"/>
          <w:sz w:val="28"/>
          <w:szCs w:val="28"/>
        </w:rPr>
        <w:t>новлению.</w:t>
      </w:r>
    </w:p>
    <w:p w14:paraId="406D1D0E" w14:textId="3C293C6A" w:rsidR="00B0778B" w:rsidRPr="00116EA7" w:rsidRDefault="0052642B" w:rsidP="00F16439">
      <w:pPr>
        <w:tabs>
          <w:tab w:val="left" w:pos="709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16439">
        <w:rPr>
          <w:rFonts w:ascii="Times New Roman" w:hAnsi="Times New Roman"/>
          <w:sz w:val="28"/>
          <w:szCs w:val="28"/>
        </w:rPr>
        <w:t xml:space="preserve"> </w:t>
      </w:r>
      <w:r w:rsidR="00B0778B" w:rsidRPr="00116EA7">
        <w:rPr>
          <w:rFonts w:ascii="Times New Roman" w:hAnsi="Times New Roman"/>
          <w:sz w:val="28"/>
          <w:szCs w:val="28"/>
        </w:rPr>
        <w:t>Финансовому управлению</w:t>
      </w:r>
      <w:r w:rsidR="0058220D">
        <w:rPr>
          <w:rFonts w:ascii="Times New Roman" w:hAnsi="Times New Roman"/>
          <w:sz w:val="28"/>
          <w:szCs w:val="28"/>
        </w:rPr>
        <w:t xml:space="preserve"> Администрации Качугского муниципального округа </w:t>
      </w:r>
      <w:r w:rsidR="00B0778B" w:rsidRPr="00116EA7">
        <w:rPr>
          <w:rFonts w:ascii="Times New Roman" w:hAnsi="Times New Roman"/>
          <w:sz w:val="28"/>
          <w:szCs w:val="28"/>
        </w:rPr>
        <w:t>(</w:t>
      </w:r>
      <w:r w:rsidR="00A063B2">
        <w:rPr>
          <w:rFonts w:ascii="Times New Roman" w:hAnsi="Times New Roman"/>
          <w:sz w:val="28"/>
          <w:szCs w:val="28"/>
        </w:rPr>
        <w:t>Щапова А.Н.</w:t>
      </w:r>
      <w:r w:rsidR="00B0778B" w:rsidRPr="00116EA7">
        <w:rPr>
          <w:rFonts w:ascii="Times New Roman" w:hAnsi="Times New Roman"/>
          <w:sz w:val="28"/>
          <w:szCs w:val="28"/>
        </w:rPr>
        <w:t xml:space="preserve">) в установленном законом порядке обеспечить финансирование </w:t>
      </w:r>
      <w:r w:rsidR="00453C21">
        <w:rPr>
          <w:rFonts w:ascii="Times New Roman" w:hAnsi="Times New Roman"/>
          <w:sz w:val="28"/>
          <w:szCs w:val="28"/>
        </w:rPr>
        <w:t>муниципальной программы «</w:t>
      </w:r>
      <w:r w:rsidR="00453C21">
        <w:rPr>
          <w:rFonts w:ascii="Times New Roman" w:eastAsia="MS Mincho" w:hAnsi="Times New Roman" w:cs="Times New Roman"/>
          <w:bCs/>
          <w:sz w:val="28"/>
          <w:szCs w:val="28"/>
        </w:rPr>
        <w:t xml:space="preserve">Развитие </w:t>
      </w:r>
      <w:r w:rsidR="00453C21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453C21" w:rsidRPr="00451EBB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453C21">
        <w:rPr>
          <w:rFonts w:ascii="Times New Roman" w:hAnsi="Times New Roman" w:cs="Times New Roman"/>
          <w:sz w:val="28"/>
          <w:szCs w:val="28"/>
        </w:rPr>
        <w:t>муниципальном округе н</w:t>
      </w:r>
      <w:r w:rsidR="00453C21" w:rsidRPr="008F470E">
        <w:rPr>
          <w:rFonts w:ascii="Times New Roman" w:hAnsi="Times New Roman" w:cs="Times New Roman"/>
          <w:sz w:val="28"/>
          <w:szCs w:val="28"/>
        </w:rPr>
        <w:t>а 202</w:t>
      </w:r>
      <w:r w:rsidR="00453C21">
        <w:rPr>
          <w:rFonts w:ascii="Times New Roman" w:hAnsi="Times New Roman" w:cs="Times New Roman"/>
          <w:sz w:val="28"/>
          <w:szCs w:val="28"/>
        </w:rPr>
        <w:t xml:space="preserve">6 </w:t>
      </w:r>
      <w:r w:rsidR="00453C21" w:rsidRPr="008F470E">
        <w:rPr>
          <w:rFonts w:ascii="Times New Roman" w:hAnsi="Times New Roman" w:cs="Times New Roman"/>
          <w:sz w:val="28"/>
          <w:szCs w:val="28"/>
        </w:rPr>
        <w:t>-</w:t>
      </w:r>
      <w:r w:rsidR="00453C21">
        <w:rPr>
          <w:rFonts w:ascii="Times New Roman" w:hAnsi="Times New Roman" w:cs="Times New Roman"/>
          <w:sz w:val="28"/>
          <w:szCs w:val="28"/>
        </w:rPr>
        <w:t xml:space="preserve"> </w:t>
      </w:r>
      <w:r w:rsidR="00453C21" w:rsidRPr="008F470E">
        <w:rPr>
          <w:rFonts w:ascii="Times New Roman" w:hAnsi="Times New Roman" w:cs="Times New Roman"/>
          <w:sz w:val="28"/>
          <w:szCs w:val="28"/>
        </w:rPr>
        <w:t>202</w:t>
      </w:r>
      <w:r w:rsidR="00453C21">
        <w:rPr>
          <w:rFonts w:ascii="Times New Roman" w:hAnsi="Times New Roman" w:cs="Times New Roman"/>
          <w:sz w:val="28"/>
          <w:szCs w:val="28"/>
        </w:rPr>
        <w:t>8</w:t>
      </w:r>
      <w:r w:rsidR="00453C21"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 w:rsidR="00453C21">
        <w:rPr>
          <w:rFonts w:ascii="Times New Roman" w:hAnsi="Times New Roman" w:cs="Times New Roman"/>
          <w:sz w:val="28"/>
          <w:szCs w:val="28"/>
        </w:rPr>
        <w:t>оды</w:t>
      </w:r>
      <w:r w:rsidR="00453C21" w:rsidRPr="00451EBB">
        <w:rPr>
          <w:rFonts w:ascii="Times New Roman" w:hAnsi="Times New Roman" w:cs="Times New Roman"/>
          <w:sz w:val="28"/>
          <w:szCs w:val="28"/>
        </w:rPr>
        <w:t>»</w:t>
      </w:r>
      <w:r w:rsidR="00453C21">
        <w:rPr>
          <w:rFonts w:ascii="Times New Roman" w:eastAsia="MS Mincho" w:hAnsi="Times New Roman" w:cs="Times New Roman"/>
          <w:bCs/>
          <w:sz w:val="28"/>
          <w:szCs w:val="28"/>
        </w:rPr>
        <w:t xml:space="preserve"> с изменениями, </w:t>
      </w:r>
      <w:r w:rsidR="00453C21">
        <w:rPr>
          <w:rFonts w:ascii="Times New Roman" w:hAnsi="Times New Roman"/>
          <w:sz w:val="28"/>
          <w:szCs w:val="28"/>
        </w:rPr>
        <w:t xml:space="preserve">утвержденными </w:t>
      </w:r>
      <w:r w:rsidR="00B0778B" w:rsidRPr="00116EA7">
        <w:rPr>
          <w:rFonts w:ascii="Times New Roman" w:hAnsi="Times New Roman"/>
          <w:sz w:val="28"/>
          <w:szCs w:val="28"/>
        </w:rPr>
        <w:t>пунктом 1 настоящего постановления, за счет с</w:t>
      </w:r>
      <w:r w:rsidR="00B0778B">
        <w:rPr>
          <w:rFonts w:ascii="Times New Roman" w:hAnsi="Times New Roman"/>
          <w:sz w:val="28"/>
          <w:szCs w:val="28"/>
        </w:rPr>
        <w:t>редств бюджета</w:t>
      </w:r>
      <w:r w:rsidR="00F44F42">
        <w:rPr>
          <w:rFonts w:ascii="Times New Roman" w:hAnsi="Times New Roman"/>
          <w:sz w:val="28"/>
          <w:szCs w:val="28"/>
        </w:rPr>
        <w:t xml:space="preserve"> Качугского муниципального округа </w:t>
      </w:r>
      <w:r w:rsidR="00B0778B">
        <w:rPr>
          <w:rFonts w:ascii="Times New Roman" w:hAnsi="Times New Roman"/>
          <w:sz w:val="28"/>
          <w:szCs w:val="28"/>
        </w:rPr>
        <w:t>на 202</w:t>
      </w:r>
      <w:r w:rsidR="0058220D">
        <w:rPr>
          <w:rFonts w:ascii="Times New Roman" w:hAnsi="Times New Roman"/>
          <w:sz w:val="28"/>
          <w:szCs w:val="28"/>
        </w:rPr>
        <w:t>6</w:t>
      </w:r>
      <w:r w:rsidR="005F2B67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>-</w:t>
      </w:r>
      <w:r w:rsidR="005F2B67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>202</w:t>
      </w:r>
      <w:r w:rsidR="0058220D">
        <w:rPr>
          <w:rFonts w:ascii="Times New Roman" w:hAnsi="Times New Roman"/>
          <w:sz w:val="28"/>
          <w:szCs w:val="28"/>
        </w:rPr>
        <w:t>8</w:t>
      </w:r>
      <w:r w:rsidR="00B0778B" w:rsidRPr="00116EA7">
        <w:rPr>
          <w:rFonts w:ascii="Times New Roman" w:hAnsi="Times New Roman"/>
          <w:sz w:val="28"/>
          <w:szCs w:val="28"/>
        </w:rPr>
        <w:t xml:space="preserve"> годы.</w:t>
      </w:r>
    </w:p>
    <w:p w14:paraId="70C7CC9D" w14:textId="14FF9430" w:rsidR="008B0AE0" w:rsidRPr="00116EA7" w:rsidRDefault="00451EBB" w:rsidP="00A063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2642B">
        <w:rPr>
          <w:rFonts w:ascii="Times New Roman" w:hAnsi="Times New Roman"/>
          <w:sz w:val="28"/>
          <w:szCs w:val="28"/>
        </w:rPr>
        <w:t xml:space="preserve">. </w:t>
      </w:r>
      <w:r w:rsidR="00B0778B" w:rsidRPr="00116EA7">
        <w:rPr>
          <w:rFonts w:ascii="Times New Roman" w:hAnsi="Times New Roman"/>
          <w:sz w:val="28"/>
          <w:szCs w:val="28"/>
        </w:rPr>
        <w:t xml:space="preserve">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администрации </w:t>
      </w:r>
      <w:r w:rsidR="0058220D">
        <w:rPr>
          <w:rFonts w:ascii="Times New Roman" w:hAnsi="Times New Roman"/>
          <w:sz w:val="28"/>
          <w:szCs w:val="28"/>
        </w:rPr>
        <w:t xml:space="preserve">Качугского </w:t>
      </w:r>
      <w:r w:rsidR="00B0778B" w:rsidRPr="00116EA7">
        <w:rPr>
          <w:rFonts w:ascii="Times New Roman" w:hAnsi="Times New Roman"/>
          <w:sz w:val="28"/>
          <w:szCs w:val="28"/>
        </w:rPr>
        <w:t xml:space="preserve">муниципального </w:t>
      </w:r>
      <w:r w:rsidR="0058220D">
        <w:rPr>
          <w:rFonts w:ascii="Times New Roman" w:hAnsi="Times New Roman"/>
          <w:sz w:val="28"/>
          <w:szCs w:val="28"/>
        </w:rPr>
        <w:t>округа</w:t>
      </w:r>
      <w:r w:rsidR="00B0778B" w:rsidRPr="00116EA7">
        <w:rPr>
          <w:rFonts w:ascii="Times New Roman" w:hAnsi="Times New Roman"/>
          <w:sz w:val="28"/>
          <w:szCs w:val="28"/>
        </w:rPr>
        <w:t>.</w:t>
      </w:r>
    </w:p>
    <w:p w14:paraId="70AFECF9" w14:textId="1C875DBF" w:rsidR="00B0778B" w:rsidRPr="00116EA7" w:rsidRDefault="00451EBB" w:rsidP="008C1E5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0778B" w:rsidRPr="00116EA7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5F2B67">
        <w:rPr>
          <w:rFonts w:ascii="Times New Roman" w:hAnsi="Times New Roman"/>
          <w:sz w:val="28"/>
          <w:szCs w:val="28"/>
        </w:rPr>
        <w:t xml:space="preserve">оставляю за собой. </w:t>
      </w:r>
    </w:p>
    <w:p w14:paraId="5755DC0A" w14:textId="77777777" w:rsidR="005F2B67" w:rsidRDefault="005F2B67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C01A7CF" w14:textId="77777777" w:rsidR="008B0AE0" w:rsidRDefault="008B0AE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71CE0D6" w14:textId="23698067" w:rsidR="00A063B2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 xml:space="preserve">Мэр </w:t>
      </w:r>
      <w:r w:rsidR="0058220D">
        <w:rPr>
          <w:rFonts w:ascii="Times New Roman" w:hAnsi="Times New Roman"/>
          <w:sz w:val="28"/>
          <w:szCs w:val="28"/>
        </w:rPr>
        <w:t xml:space="preserve">Качугского </w:t>
      </w:r>
      <w:r w:rsidRPr="00116EA7">
        <w:rPr>
          <w:rFonts w:ascii="Times New Roman" w:hAnsi="Times New Roman"/>
          <w:sz w:val="28"/>
          <w:szCs w:val="28"/>
        </w:rPr>
        <w:t xml:space="preserve">муниципального </w:t>
      </w:r>
      <w:r w:rsidR="0058220D">
        <w:rPr>
          <w:rFonts w:ascii="Times New Roman" w:hAnsi="Times New Roman"/>
          <w:sz w:val="28"/>
          <w:szCs w:val="28"/>
        </w:rPr>
        <w:t>округа</w:t>
      </w:r>
      <w:r w:rsidRPr="00116EA7">
        <w:rPr>
          <w:rFonts w:ascii="Times New Roman" w:hAnsi="Times New Roman"/>
          <w:sz w:val="28"/>
          <w:szCs w:val="28"/>
        </w:rPr>
        <w:tab/>
        <w:t xml:space="preserve">                            </w:t>
      </w:r>
      <w:r w:rsidR="0058220D">
        <w:rPr>
          <w:rFonts w:ascii="Times New Roman" w:hAnsi="Times New Roman"/>
          <w:sz w:val="28"/>
          <w:szCs w:val="28"/>
        </w:rPr>
        <w:t xml:space="preserve">            </w:t>
      </w:r>
      <w:r w:rsidRPr="00116EA7">
        <w:rPr>
          <w:rFonts w:ascii="Times New Roman" w:hAnsi="Times New Roman"/>
          <w:sz w:val="28"/>
          <w:szCs w:val="28"/>
        </w:rPr>
        <w:t>Е.В. Липатов</w:t>
      </w:r>
    </w:p>
    <w:p w14:paraId="6E175124" w14:textId="77777777" w:rsidR="00A063B2" w:rsidRDefault="00A063B2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097D9E" w14:textId="77777777" w:rsidR="00A063B2" w:rsidRDefault="00A063B2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AD2BA9" w14:textId="77777777" w:rsidR="00720656" w:rsidRDefault="00720656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CE9FB7" w14:textId="77777777" w:rsidR="00720656" w:rsidRDefault="00720656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DC10D83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D2F299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0805E76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81DF8C2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66F11F7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E6D991B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F7D98F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8D135A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842D80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848F86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D16506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800A43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0AD640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AC5A05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574D604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08EEB5D" w14:textId="77777777" w:rsidR="00190656" w:rsidRDefault="00190656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3DACF80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6EDD88" w14:textId="77777777" w:rsidR="0019604B" w:rsidRDefault="0019604B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032131" w14:textId="5C575543" w:rsidR="00AC6212" w:rsidRDefault="008C1E5E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52642B">
        <w:rPr>
          <w:rFonts w:ascii="Times New Roman" w:hAnsi="Times New Roman"/>
          <w:sz w:val="28"/>
          <w:szCs w:val="28"/>
        </w:rPr>
        <w:t>№</w:t>
      </w:r>
      <w:r w:rsidR="005F2B67" w:rsidRPr="0052642B">
        <w:rPr>
          <w:rFonts w:ascii="Times New Roman" w:hAnsi="Times New Roman"/>
          <w:sz w:val="28"/>
          <w:szCs w:val="28"/>
        </w:rPr>
        <w:t xml:space="preserve"> </w:t>
      </w:r>
      <w:r w:rsidR="00A063B2">
        <w:rPr>
          <w:rFonts w:ascii="Times New Roman" w:hAnsi="Times New Roman"/>
          <w:sz w:val="28"/>
          <w:szCs w:val="28"/>
        </w:rPr>
        <w:t>290</w:t>
      </w:r>
      <w:r w:rsidR="00C45B80" w:rsidRPr="0052642B">
        <w:rPr>
          <w:rFonts w:ascii="Times New Roman" w:hAnsi="Times New Roman"/>
          <w:color w:val="FFFFFF" w:themeColor="background1"/>
          <w:sz w:val="28"/>
          <w:szCs w:val="28"/>
        </w:rPr>
        <w:t>3</w:t>
      </w:r>
      <w:r w:rsidR="00AC6212">
        <w:rPr>
          <w:rFonts w:ascii="Times New Roman" w:hAnsi="Times New Roman"/>
          <w:color w:val="FFFFFF" w:themeColor="background1"/>
          <w:sz w:val="28"/>
          <w:szCs w:val="28"/>
        </w:rPr>
        <w:t>95</w:t>
      </w:r>
    </w:p>
    <w:p w14:paraId="23F126E7" w14:textId="35B55824" w:rsidR="00451EBB" w:rsidRPr="0052642B" w:rsidRDefault="00C45B80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52642B">
        <w:rPr>
          <w:rFonts w:ascii="Times New Roman" w:hAnsi="Times New Roman"/>
          <w:color w:val="FFFFFF" w:themeColor="background1"/>
          <w:sz w:val="28"/>
          <w:szCs w:val="28"/>
        </w:rPr>
        <w:t>4</w:t>
      </w:r>
    </w:p>
    <w:p w14:paraId="756E25FC" w14:textId="55449EBD" w:rsidR="00B0778B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3023">
        <w:rPr>
          <w:rFonts w:ascii="Times New Roman" w:hAnsi="Times New Roman"/>
          <w:caps/>
          <w:sz w:val="28"/>
          <w:szCs w:val="28"/>
        </w:rPr>
        <w:lastRenderedPageBreak/>
        <w:t>п</w:t>
      </w:r>
      <w:r w:rsidRPr="00333023">
        <w:rPr>
          <w:rFonts w:ascii="Times New Roman" w:hAnsi="Times New Roman"/>
          <w:sz w:val="28"/>
          <w:szCs w:val="28"/>
        </w:rPr>
        <w:t xml:space="preserve">одготовил:   </w:t>
      </w:r>
    </w:p>
    <w:p w14:paraId="248B9359" w14:textId="77777777" w:rsidR="0052642B" w:rsidRDefault="0052642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AFF85F9" w14:textId="77777777" w:rsidR="006E1873" w:rsidRPr="0052642B" w:rsidRDefault="006E1873" w:rsidP="006E187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52642B"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 w14:paraId="67C37FCA" w14:textId="77777777" w:rsidR="006E1873" w:rsidRPr="00333023" w:rsidRDefault="006E1873" w:rsidP="006E187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52642B"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52642B">
        <w:rPr>
          <w:rFonts w:ascii="Times New Roman" w:hAnsi="Times New Roman"/>
          <w:sz w:val="28"/>
          <w:szCs w:val="28"/>
        </w:rPr>
        <w:t xml:space="preserve">                                                     Н.А. Андреева</w:t>
      </w:r>
    </w:p>
    <w:p w14:paraId="520A5C99" w14:textId="77777777" w:rsidR="006E1873" w:rsidRPr="00333023" w:rsidRDefault="006E1873" w:rsidP="006E187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8D46F69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8C2D1AE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3023">
        <w:rPr>
          <w:rFonts w:ascii="Times New Roman" w:hAnsi="Times New Roman"/>
          <w:sz w:val="28"/>
          <w:szCs w:val="28"/>
        </w:rPr>
        <w:t>СОГЛАСОВАНО:</w:t>
      </w:r>
    </w:p>
    <w:p w14:paraId="44F2E570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FF36E67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3023">
        <w:rPr>
          <w:rFonts w:ascii="Times New Roman" w:hAnsi="Times New Roman"/>
          <w:sz w:val="28"/>
          <w:szCs w:val="28"/>
        </w:rPr>
        <w:t>Руководитель аппарата</w:t>
      </w:r>
    </w:p>
    <w:p w14:paraId="4054FBB7" w14:textId="77777777" w:rsidR="0006772B" w:rsidRDefault="00B0778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33023">
        <w:rPr>
          <w:rFonts w:ascii="Times New Roman" w:hAnsi="Times New Roman"/>
          <w:sz w:val="28"/>
          <w:szCs w:val="28"/>
        </w:rPr>
        <w:t xml:space="preserve">администрации </w:t>
      </w:r>
      <w:r w:rsidR="0058220D">
        <w:rPr>
          <w:rFonts w:ascii="Times New Roman" w:hAnsi="Times New Roman"/>
          <w:sz w:val="28"/>
          <w:szCs w:val="28"/>
        </w:rPr>
        <w:t xml:space="preserve">Качугского муниципального </w:t>
      </w:r>
    </w:p>
    <w:p w14:paraId="08DF18D3" w14:textId="7D41BB0D" w:rsidR="00B0778B" w:rsidRPr="00333023" w:rsidRDefault="0058220D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</w:t>
      </w:r>
      <w:r w:rsidR="00B0778B" w:rsidRPr="00333023">
        <w:rPr>
          <w:rFonts w:ascii="Times New Roman" w:hAnsi="Times New Roman"/>
          <w:sz w:val="28"/>
          <w:szCs w:val="28"/>
        </w:rPr>
        <w:t xml:space="preserve">  </w:t>
      </w:r>
      <w:r w:rsidR="0006772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B0778B" w:rsidRPr="00333023">
        <w:rPr>
          <w:rFonts w:ascii="Times New Roman" w:hAnsi="Times New Roman"/>
          <w:sz w:val="28"/>
          <w:szCs w:val="28"/>
        </w:rPr>
        <w:t xml:space="preserve">                   Е.В. Копылова</w:t>
      </w:r>
    </w:p>
    <w:p w14:paraId="71C7FAFD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FF4BFC9" w14:textId="2D2A42C3" w:rsidR="00B0778B" w:rsidRDefault="0006772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C67DD">
        <w:rPr>
          <w:rFonts w:ascii="Times New Roman" w:hAnsi="Times New Roman"/>
          <w:sz w:val="28"/>
          <w:szCs w:val="28"/>
        </w:rPr>
        <w:t>ачальник управления</w:t>
      </w:r>
      <w:r w:rsidR="00B0778B">
        <w:rPr>
          <w:rFonts w:ascii="Times New Roman" w:hAnsi="Times New Roman"/>
          <w:sz w:val="28"/>
          <w:szCs w:val="28"/>
        </w:rPr>
        <w:t xml:space="preserve"> правового </w:t>
      </w:r>
    </w:p>
    <w:p w14:paraId="0A4401E5" w14:textId="77777777" w:rsidR="0006772B" w:rsidRDefault="0006772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C67DD">
        <w:rPr>
          <w:rFonts w:ascii="Times New Roman" w:hAnsi="Times New Roman"/>
          <w:sz w:val="28"/>
          <w:szCs w:val="28"/>
        </w:rPr>
        <w:t>опровождения</w:t>
      </w:r>
      <w:r>
        <w:rPr>
          <w:rFonts w:ascii="Times New Roman" w:hAnsi="Times New Roman"/>
          <w:sz w:val="28"/>
          <w:szCs w:val="28"/>
        </w:rPr>
        <w:t xml:space="preserve">, кадровой </w:t>
      </w:r>
      <w:r w:rsidR="00B0778B">
        <w:rPr>
          <w:rFonts w:ascii="Times New Roman" w:hAnsi="Times New Roman"/>
          <w:sz w:val="28"/>
          <w:szCs w:val="28"/>
        </w:rPr>
        <w:t xml:space="preserve">и организационной </w:t>
      </w:r>
    </w:p>
    <w:p w14:paraId="0B6E4FE0" w14:textId="3EBEDB74" w:rsidR="00B0778B" w:rsidRDefault="00B0778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06772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Т.В. Третьякова</w:t>
      </w:r>
    </w:p>
    <w:p w14:paraId="4084A680" w14:textId="77777777" w:rsidR="005F2B67" w:rsidRDefault="005F2B67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E42C0DD" w14:textId="77777777" w:rsidR="0006772B" w:rsidRDefault="0006772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5F2B67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а</w:t>
      </w:r>
      <w:r w:rsidR="005F2B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бухгалтерскому учету </w:t>
      </w:r>
    </w:p>
    <w:p w14:paraId="26CF42B8" w14:textId="25AADE9B" w:rsidR="005F2B67" w:rsidRPr="002818CE" w:rsidRDefault="0006772B" w:rsidP="00B077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отчетности</w:t>
      </w:r>
      <w:r w:rsidR="005F2B67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624671">
        <w:rPr>
          <w:rFonts w:ascii="Times New Roman" w:hAnsi="Times New Roman"/>
          <w:sz w:val="28"/>
          <w:szCs w:val="28"/>
        </w:rPr>
        <w:t xml:space="preserve">                              </w:t>
      </w:r>
      <w:r w:rsidR="005F2B67">
        <w:rPr>
          <w:rFonts w:ascii="Times New Roman" w:hAnsi="Times New Roman"/>
          <w:sz w:val="28"/>
          <w:szCs w:val="28"/>
        </w:rPr>
        <w:t xml:space="preserve"> Н.А. Иванова</w:t>
      </w:r>
    </w:p>
    <w:p w14:paraId="415C3645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99ABEA6" w14:textId="77777777" w:rsidR="00B0778B" w:rsidRPr="00333023" w:rsidRDefault="00B0778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333023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55A56AE9" w14:textId="77777777" w:rsidR="0006772B" w:rsidRDefault="0006772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Качугского муниципального </w:t>
      </w:r>
    </w:p>
    <w:p w14:paraId="1090A805" w14:textId="3FEB28B3" w:rsidR="00B0778B" w:rsidRPr="00333023" w:rsidRDefault="0006772B" w:rsidP="00B0778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</w:t>
      </w:r>
      <w:r w:rsidR="00B0778B" w:rsidRPr="0033302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0778B">
        <w:rPr>
          <w:rFonts w:ascii="Times New Roman" w:hAnsi="Times New Roman"/>
          <w:sz w:val="28"/>
          <w:szCs w:val="28"/>
        </w:rPr>
        <w:t xml:space="preserve">    </w:t>
      </w:r>
      <w:r w:rsidR="00B0778B" w:rsidRPr="00333023">
        <w:rPr>
          <w:rFonts w:ascii="Times New Roman" w:hAnsi="Times New Roman"/>
          <w:sz w:val="28"/>
          <w:szCs w:val="28"/>
        </w:rPr>
        <w:t xml:space="preserve">                  </w:t>
      </w:r>
      <w:r w:rsidR="005F2B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F229ED">
        <w:rPr>
          <w:rFonts w:ascii="Times New Roman" w:hAnsi="Times New Roman"/>
          <w:sz w:val="28"/>
          <w:szCs w:val="28"/>
        </w:rPr>
        <w:t xml:space="preserve">      А.Н. Щапова</w:t>
      </w:r>
    </w:p>
    <w:p w14:paraId="188A86C2" w14:textId="77777777" w:rsidR="00B0778B" w:rsidRPr="00333023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DFEDB62" w14:textId="77777777" w:rsidR="00B0778B" w:rsidRPr="00333023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5332A1F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6E3DA46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E39A8AB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50857B4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C1954FA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681430C" w14:textId="77777777" w:rsidR="00B0778B" w:rsidRDefault="00B0778B" w:rsidP="0006772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7F5E66B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F959D85" w14:textId="77777777" w:rsidR="00B0778B" w:rsidRDefault="00B0778B" w:rsidP="00B0778B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9C8BA88" w14:textId="77777777" w:rsidR="000D65F1" w:rsidRDefault="000D65F1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4A8A442" w14:textId="77777777" w:rsidR="000D65F1" w:rsidRDefault="000D65F1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F76AEE9" w14:textId="0DBDD7E6" w:rsidR="000D65F1" w:rsidRDefault="000D65F1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4EE6300" w14:textId="77777777" w:rsidR="0006772B" w:rsidRDefault="0006772B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5F11001" w14:textId="77777777" w:rsidR="0006772B" w:rsidRDefault="0006772B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18F794B" w14:textId="77777777" w:rsidR="0006772B" w:rsidRDefault="0006772B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31E7AB3" w14:textId="77777777" w:rsidR="0006772B" w:rsidRDefault="0006772B" w:rsidP="000D65F1">
      <w:pPr>
        <w:tabs>
          <w:tab w:val="left" w:pos="270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BB1464D" w14:textId="77777777" w:rsidR="00F8062D" w:rsidRPr="00D8656B" w:rsidRDefault="00F8062D" w:rsidP="00B0778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3A3CE13" w14:textId="77777777" w:rsidR="006C323A" w:rsidRDefault="006C323A" w:rsidP="006C323A">
      <w:pPr>
        <w:contextualSpacing/>
        <w:rPr>
          <w:rFonts w:ascii="Times New Roman" w:hAnsi="Times New Roman"/>
          <w:sz w:val="28"/>
          <w:szCs w:val="28"/>
        </w:rPr>
      </w:pPr>
      <w:bookmarkStart w:id="0" w:name="_Hlk185255856"/>
    </w:p>
    <w:p w14:paraId="67912E9B" w14:textId="77777777" w:rsidR="008B0AE0" w:rsidRDefault="008B0AE0" w:rsidP="006C323A">
      <w:pPr>
        <w:contextualSpacing/>
        <w:rPr>
          <w:rFonts w:ascii="Times New Roman" w:hAnsi="Times New Roman"/>
          <w:sz w:val="28"/>
          <w:szCs w:val="28"/>
        </w:rPr>
      </w:pPr>
    </w:p>
    <w:bookmarkEnd w:id="0"/>
    <w:p w14:paraId="1E259495" w14:textId="77777777" w:rsidR="006C323A" w:rsidRDefault="006C323A" w:rsidP="00002BE4">
      <w:pPr>
        <w:contextualSpacing/>
        <w:rPr>
          <w:rFonts w:ascii="Times New Roman" w:hAnsi="Times New Roman"/>
          <w:sz w:val="28"/>
          <w:szCs w:val="28"/>
        </w:rPr>
      </w:pPr>
    </w:p>
    <w:p w14:paraId="791F3A23" w14:textId="77777777" w:rsidR="006E1873" w:rsidRDefault="006E1873" w:rsidP="00002BE4">
      <w:pPr>
        <w:contextualSpacing/>
        <w:rPr>
          <w:rFonts w:ascii="Times New Roman" w:hAnsi="Times New Roman"/>
          <w:sz w:val="28"/>
          <w:szCs w:val="28"/>
        </w:rPr>
      </w:pPr>
    </w:p>
    <w:p w14:paraId="14245011" w14:textId="77777777" w:rsidR="006E1873" w:rsidRDefault="006E1873" w:rsidP="00002BE4">
      <w:pPr>
        <w:contextualSpacing/>
        <w:rPr>
          <w:rFonts w:ascii="Times New Roman" w:hAnsi="Times New Roman"/>
          <w:sz w:val="28"/>
          <w:szCs w:val="28"/>
        </w:rPr>
      </w:pPr>
    </w:p>
    <w:p w14:paraId="3C16C275" w14:textId="77777777" w:rsidR="0019604B" w:rsidRDefault="0019604B" w:rsidP="00002BE4">
      <w:pPr>
        <w:contextualSpacing/>
        <w:rPr>
          <w:rFonts w:ascii="Times New Roman" w:hAnsi="Times New Roman"/>
          <w:sz w:val="28"/>
          <w:szCs w:val="28"/>
        </w:rPr>
      </w:pPr>
    </w:p>
    <w:p w14:paraId="3CC8C84E" w14:textId="77777777" w:rsidR="00123B5B" w:rsidRDefault="00123B5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 xml:space="preserve">Приложение 1 </w:t>
      </w:r>
    </w:p>
    <w:p w14:paraId="5D551B31" w14:textId="77777777" w:rsidR="00123B5B" w:rsidRDefault="00123B5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постановлению администрации </w:t>
      </w:r>
    </w:p>
    <w:p w14:paraId="3A156A3B" w14:textId="361FE7BB" w:rsidR="00123B5B" w:rsidRDefault="00123B5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Качугского муниципального округа </w:t>
      </w:r>
    </w:p>
    <w:p w14:paraId="6F6D02D5" w14:textId="6DCDE664" w:rsidR="00123B5B" w:rsidRDefault="00123B5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от 1 июля 2026 года № 290</w:t>
      </w:r>
    </w:p>
    <w:p w14:paraId="56582988" w14:textId="77777777" w:rsidR="00123B5B" w:rsidRDefault="00123B5B" w:rsidP="00123B5B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61A0B1EE" w14:textId="77777777" w:rsidR="00123B5B" w:rsidRDefault="00123B5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2CD3930" w14:textId="0F3E3C6C" w:rsidR="0019604B" w:rsidRDefault="0019604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5 </w:t>
      </w:r>
    </w:p>
    <w:p w14:paraId="66179BEF" w14:textId="77777777" w:rsidR="0019604B" w:rsidRDefault="0019604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 w14:paraId="32C61430" w14:textId="77777777" w:rsidR="0019604B" w:rsidRDefault="0019604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470E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</w:p>
    <w:p w14:paraId="740152A5" w14:textId="77777777" w:rsidR="0019604B" w:rsidRDefault="0019604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470E">
        <w:rPr>
          <w:rFonts w:ascii="Times New Roman" w:hAnsi="Times New Roman" w:cs="Times New Roman"/>
          <w:sz w:val="28"/>
          <w:szCs w:val="28"/>
        </w:rPr>
        <w:t xml:space="preserve">в Качугском </w:t>
      </w:r>
      <w:r>
        <w:rPr>
          <w:rFonts w:ascii="Times New Roman" w:hAnsi="Times New Roman" w:cs="Times New Roman"/>
          <w:sz w:val="28"/>
          <w:szCs w:val="28"/>
        </w:rPr>
        <w:t>муниципальном округе</w:t>
      </w:r>
    </w:p>
    <w:p w14:paraId="71CC82A4" w14:textId="77777777" w:rsidR="0019604B" w:rsidRPr="00087D88" w:rsidRDefault="0019604B" w:rsidP="0019604B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F470E">
        <w:rPr>
          <w:rFonts w:ascii="Times New Roman" w:hAnsi="Times New Roman" w:cs="Times New Roman"/>
          <w:sz w:val="28"/>
          <w:szCs w:val="28"/>
        </w:rPr>
        <w:t>а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8F470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70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оды</w:t>
      </w:r>
      <w:r w:rsidRPr="008F470E">
        <w:rPr>
          <w:rFonts w:ascii="Times New Roman" w:hAnsi="Times New Roman" w:cs="Times New Roman"/>
          <w:sz w:val="28"/>
          <w:szCs w:val="28"/>
        </w:rPr>
        <w:t>»</w:t>
      </w:r>
      <w:r w:rsidRPr="00B346B1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</w:p>
    <w:p w14:paraId="4DBCD3C6" w14:textId="77777777" w:rsidR="0019604B" w:rsidRDefault="0019604B" w:rsidP="0019604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D860D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860D8">
        <w:rPr>
          <w:rFonts w:ascii="Times New Roman" w:hAnsi="Times New Roman" w:cs="Times New Roman"/>
          <w:sz w:val="28"/>
          <w:szCs w:val="28"/>
        </w:rPr>
        <w:t xml:space="preserve"> </w:t>
      </w:r>
      <w:r w:rsidRPr="004F627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Охрана окружающей среды»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15390E" w14:textId="77777777" w:rsidR="0019604B" w:rsidRPr="00D860D8" w:rsidRDefault="0019604B" w:rsidP="0019604B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293ABE08" w14:textId="77777777" w:rsidR="0019604B" w:rsidRPr="008F470E" w:rsidRDefault="0019604B" w:rsidP="0019604B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262A7A">
        <w:rPr>
          <w:rFonts w:ascii="Times New Roman" w:hAnsi="Times New Roman" w:cs="Times New Roman"/>
          <w:b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2126"/>
        <w:gridCol w:w="1276"/>
        <w:gridCol w:w="1275"/>
        <w:gridCol w:w="1276"/>
        <w:gridCol w:w="1214"/>
      </w:tblGrid>
      <w:tr w:rsidR="0019604B" w:rsidRPr="001E1BE9" w14:paraId="48CB170C" w14:textId="77777777" w:rsidTr="009C65E7">
        <w:trPr>
          <w:trHeight w:val="747"/>
        </w:trPr>
        <w:tc>
          <w:tcPr>
            <w:tcW w:w="2047" w:type="dxa"/>
            <w:vAlign w:val="center"/>
          </w:tcPr>
          <w:p w14:paraId="4D98FA9E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167" w:type="dxa"/>
            <w:gridSpan w:val="5"/>
            <w:vAlign w:val="center"/>
          </w:tcPr>
          <w:p w14:paraId="00D364B5" w14:textId="77777777" w:rsidR="0019604B" w:rsidRPr="001E1BE9" w:rsidRDefault="0019604B" w:rsidP="009C65E7">
            <w:pPr>
              <w:widowControl w:val="0"/>
              <w:autoSpaceDE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1B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в Качугском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9604B" w:rsidRPr="001E1BE9" w14:paraId="4BC0382B" w14:textId="77777777" w:rsidTr="009C65E7">
        <w:trPr>
          <w:trHeight w:val="747"/>
        </w:trPr>
        <w:tc>
          <w:tcPr>
            <w:tcW w:w="2047" w:type="dxa"/>
            <w:vAlign w:val="center"/>
          </w:tcPr>
          <w:p w14:paraId="323FF00B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59E89C47" w14:textId="77777777" w:rsidR="0019604B" w:rsidRPr="007F0F6B" w:rsidRDefault="0019604B" w:rsidP="009C65E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Охрана окружающей среды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>(далее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Подпрограмма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19604B" w:rsidRPr="001E1BE9" w14:paraId="59CF631A" w14:textId="77777777" w:rsidTr="009C65E7">
        <w:trPr>
          <w:trHeight w:val="747"/>
        </w:trPr>
        <w:tc>
          <w:tcPr>
            <w:tcW w:w="2047" w:type="dxa"/>
            <w:vAlign w:val="center"/>
          </w:tcPr>
          <w:p w14:paraId="2837A470" w14:textId="77777777" w:rsidR="0019604B" w:rsidRPr="00DE65A2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79AC15DB" w14:textId="77777777" w:rsidR="0019604B" w:rsidRPr="004F6275" w:rsidRDefault="0019604B" w:rsidP="009C65E7">
            <w:pPr>
              <w:widowControl w:val="0"/>
              <w:tabs>
                <w:tab w:val="left" w:pos="316"/>
              </w:tabs>
              <w:autoSpaceDE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6275">
              <w:rPr>
                <w:rFonts w:ascii="Times New Roman" w:hAnsi="Times New Roman" w:cs="Times New Roman"/>
                <w:sz w:val="28"/>
                <w:szCs w:val="28"/>
              </w:rPr>
              <w:t>Федеральны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F6275">
              <w:rPr>
                <w:rFonts w:ascii="Times New Roman" w:hAnsi="Times New Roman" w:cs="Times New Roman"/>
                <w:sz w:val="28"/>
                <w:szCs w:val="28"/>
              </w:rPr>
              <w:t xml:space="preserve">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19604B" w:rsidRPr="001E1BE9" w14:paraId="0EDB2AD1" w14:textId="77777777" w:rsidTr="009C65E7">
        <w:trPr>
          <w:trHeight w:val="736"/>
        </w:trPr>
        <w:tc>
          <w:tcPr>
            <w:tcW w:w="2047" w:type="dxa"/>
            <w:vAlign w:val="center"/>
          </w:tcPr>
          <w:p w14:paraId="0419AFB2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6875EB92" w14:textId="77777777" w:rsidR="0019604B" w:rsidRPr="00FD005A" w:rsidRDefault="0019604B" w:rsidP="009C65E7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05A">
              <w:rPr>
                <w:rFonts w:ascii="Times New Roman" w:hAnsi="Times New Roman" w:cs="Times New Roman"/>
                <w:sz w:val="28"/>
                <w:szCs w:val="28"/>
              </w:rPr>
              <w:t>Отдел по экологии администрации Качугского муниципального округа</w:t>
            </w:r>
          </w:p>
        </w:tc>
      </w:tr>
      <w:tr w:rsidR="0019604B" w:rsidRPr="001E1BE9" w14:paraId="073C17C9" w14:textId="77777777" w:rsidTr="009C65E7">
        <w:trPr>
          <w:trHeight w:val="747"/>
        </w:trPr>
        <w:tc>
          <w:tcPr>
            <w:tcW w:w="2047" w:type="dxa"/>
            <w:vAlign w:val="center"/>
          </w:tcPr>
          <w:p w14:paraId="09064130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4FFF76D3" w14:textId="77777777" w:rsidR="0019604B" w:rsidRPr="00FD005A" w:rsidRDefault="0019604B" w:rsidP="009C65E7">
            <w:pPr>
              <w:pStyle w:val="a8"/>
              <w:jc w:val="both"/>
            </w:pPr>
            <w:r w:rsidRPr="00FD005A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экологии администрации Качугского муниципального округа </w:t>
            </w:r>
          </w:p>
          <w:p w14:paraId="167E52D3" w14:textId="77777777" w:rsidR="0019604B" w:rsidRPr="00FD005A" w:rsidRDefault="0019604B" w:rsidP="009C65E7">
            <w:pPr>
              <w:pStyle w:val="a8"/>
              <w:jc w:val="both"/>
            </w:pPr>
          </w:p>
        </w:tc>
      </w:tr>
      <w:tr w:rsidR="0019604B" w:rsidRPr="001E1BE9" w14:paraId="6C3C647B" w14:textId="77777777" w:rsidTr="009C65E7">
        <w:trPr>
          <w:trHeight w:val="786"/>
        </w:trPr>
        <w:tc>
          <w:tcPr>
            <w:tcW w:w="2047" w:type="dxa"/>
            <w:vAlign w:val="center"/>
          </w:tcPr>
          <w:p w14:paraId="2769372A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0A760221" w14:textId="77777777" w:rsidR="0019604B" w:rsidRPr="00FD005A" w:rsidRDefault="0019604B" w:rsidP="009C65E7">
            <w:pPr>
              <w:pStyle w:val="ConsPlusCell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005A">
              <w:rPr>
                <w:sz w:val="28"/>
                <w:szCs w:val="28"/>
              </w:rPr>
              <w:t>П</w:t>
            </w:r>
            <w:r w:rsidRPr="00FD005A">
              <w:rPr>
                <w:iCs/>
                <w:sz w:val="28"/>
                <w:szCs w:val="28"/>
              </w:rPr>
              <w:t>оддержание чистой и безопасной экологической среды.</w:t>
            </w:r>
            <w:r w:rsidRPr="00FD005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9604B" w:rsidRPr="00D3115D" w14:paraId="752B2C95" w14:textId="77777777" w:rsidTr="009C65E7">
        <w:trPr>
          <w:trHeight w:val="2130"/>
        </w:trPr>
        <w:tc>
          <w:tcPr>
            <w:tcW w:w="2047" w:type="dxa"/>
            <w:vAlign w:val="center"/>
          </w:tcPr>
          <w:p w14:paraId="63E7C13C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4CED130E" w14:textId="77777777" w:rsidR="0019604B" w:rsidRPr="00FD005A" w:rsidRDefault="0019604B" w:rsidP="009C65E7">
            <w:pPr>
              <w:pStyle w:val="a6"/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05A">
              <w:rPr>
                <w:rFonts w:ascii="Times New Roman" w:hAnsi="Times New Roman"/>
                <w:sz w:val="28"/>
                <w:szCs w:val="28"/>
              </w:rPr>
              <w:t>Организовать деятельность в сфере обращения с безнадзорными животными.</w:t>
            </w:r>
          </w:p>
          <w:p w14:paraId="3E00EE61" w14:textId="77777777" w:rsidR="0019604B" w:rsidRPr="00FD005A" w:rsidRDefault="0019604B" w:rsidP="009C65E7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05A">
              <w:rPr>
                <w:rFonts w:ascii="Times New Roman" w:hAnsi="Times New Roman"/>
                <w:sz w:val="28"/>
                <w:szCs w:val="28"/>
              </w:rPr>
              <w:t>Обеспечить участие жителей населенных пунктов в экологических акциях.</w:t>
            </w:r>
          </w:p>
          <w:p w14:paraId="44C5E777" w14:textId="77777777" w:rsidR="0019604B" w:rsidRPr="00FD005A" w:rsidRDefault="0019604B" w:rsidP="009C65E7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05A">
              <w:rPr>
                <w:rFonts w:ascii="Times New Roman" w:hAnsi="Times New Roman"/>
                <w:sz w:val="28"/>
                <w:szCs w:val="28"/>
              </w:rPr>
              <w:t>Обеспечить строительство контейнерных площадок с приобретением контейнеров.</w:t>
            </w:r>
          </w:p>
          <w:p w14:paraId="774D8D1B" w14:textId="77777777" w:rsidR="0019604B" w:rsidRPr="00FD005A" w:rsidRDefault="0019604B" w:rsidP="009C65E7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005A">
              <w:rPr>
                <w:rFonts w:ascii="Times New Roman" w:hAnsi="Times New Roman"/>
                <w:sz w:val="28"/>
                <w:szCs w:val="28"/>
              </w:rPr>
              <w:t>Разработка и утверждение проекта ликвидации накопленного вреда окружающей среде объекта: «Несанкционированная свалка, Качугский район, Качугское муниципальное образование (сельское поселение) (Иркутская область).»</w:t>
            </w:r>
          </w:p>
        </w:tc>
      </w:tr>
      <w:tr w:rsidR="0019604B" w:rsidRPr="001E1BE9" w14:paraId="1C0C52F3" w14:textId="77777777" w:rsidTr="009C65E7">
        <w:trPr>
          <w:trHeight w:val="984"/>
        </w:trPr>
        <w:tc>
          <w:tcPr>
            <w:tcW w:w="2047" w:type="dxa"/>
          </w:tcPr>
          <w:p w14:paraId="145A4000" w14:textId="77777777" w:rsidR="0019604B" w:rsidRDefault="0019604B" w:rsidP="009C65E7">
            <w:pPr>
              <w:pStyle w:val="ConsPlusCell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Сроки реализации подпрограммы</w:t>
            </w:r>
          </w:p>
          <w:p w14:paraId="6555FAD1" w14:textId="77777777" w:rsidR="0019604B" w:rsidRPr="001E1BE9" w:rsidRDefault="0019604B" w:rsidP="009C65E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7167" w:type="dxa"/>
            <w:gridSpan w:val="5"/>
            <w:vAlign w:val="center"/>
          </w:tcPr>
          <w:p w14:paraId="2E841452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1E1BE9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8</w:t>
            </w:r>
            <w:r w:rsidRPr="001E1BE9">
              <w:rPr>
                <w:sz w:val="28"/>
                <w:szCs w:val="28"/>
              </w:rPr>
              <w:t xml:space="preserve"> годы</w:t>
            </w:r>
          </w:p>
        </w:tc>
      </w:tr>
      <w:tr w:rsidR="0019604B" w:rsidRPr="001E1BE9" w14:paraId="15CF57BB" w14:textId="77777777" w:rsidTr="009C65E7">
        <w:trPr>
          <w:trHeight w:val="160"/>
        </w:trPr>
        <w:tc>
          <w:tcPr>
            <w:tcW w:w="2047" w:type="dxa"/>
            <w:vMerge w:val="restart"/>
          </w:tcPr>
          <w:p w14:paraId="1FD700DB" w14:textId="77777777" w:rsidR="0019604B" w:rsidRPr="001E1BE9" w:rsidRDefault="0019604B" w:rsidP="009C65E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Объемы и источники финансирования</w:t>
            </w:r>
          </w:p>
        </w:tc>
        <w:tc>
          <w:tcPr>
            <w:tcW w:w="2126" w:type="dxa"/>
          </w:tcPr>
          <w:p w14:paraId="16489D77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827586">
              <w:t>Источники финансирования</w:t>
            </w:r>
          </w:p>
        </w:tc>
        <w:tc>
          <w:tcPr>
            <w:tcW w:w="1276" w:type="dxa"/>
          </w:tcPr>
          <w:p w14:paraId="7ACD91C7" w14:textId="77777777" w:rsidR="0019604B" w:rsidRPr="001E1BE9" w:rsidRDefault="0019604B" w:rsidP="009C65E7">
            <w:pPr>
              <w:pStyle w:val="ConsPlusCell"/>
              <w:jc w:val="center"/>
              <w:rPr>
                <w:sz w:val="28"/>
                <w:szCs w:val="28"/>
              </w:rPr>
            </w:pPr>
            <w:r w:rsidRPr="00827586">
              <w:t>всего</w:t>
            </w:r>
          </w:p>
        </w:tc>
        <w:tc>
          <w:tcPr>
            <w:tcW w:w="1275" w:type="dxa"/>
          </w:tcPr>
          <w:p w14:paraId="3B5E7E4C" w14:textId="77777777" w:rsidR="0019604B" w:rsidRPr="001E1BE9" w:rsidRDefault="0019604B" w:rsidP="009C65E7">
            <w:pPr>
              <w:pStyle w:val="ConsPlusCell"/>
              <w:jc w:val="center"/>
              <w:rPr>
                <w:sz w:val="28"/>
                <w:szCs w:val="28"/>
              </w:rPr>
            </w:pPr>
            <w:r w:rsidRPr="00827586">
              <w:t>202</w:t>
            </w:r>
            <w:r>
              <w:t>6</w:t>
            </w:r>
          </w:p>
        </w:tc>
        <w:tc>
          <w:tcPr>
            <w:tcW w:w="1276" w:type="dxa"/>
          </w:tcPr>
          <w:p w14:paraId="331FFEF4" w14:textId="77777777" w:rsidR="0019604B" w:rsidRPr="001E1BE9" w:rsidRDefault="0019604B" w:rsidP="009C65E7">
            <w:pPr>
              <w:pStyle w:val="ConsPlusCell"/>
              <w:jc w:val="center"/>
              <w:rPr>
                <w:sz w:val="28"/>
                <w:szCs w:val="28"/>
              </w:rPr>
            </w:pPr>
            <w:r w:rsidRPr="00827586">
              <w:t>202</w:t>
            </w:r>
            <w:r>
              <w:t>7</w:t>
            </w:r>
          </w:p>
        </w:tc>
        <w:tc>
          <w:tcPr>
            <w:tcW w:w="1214" w:type="dxa"/>
          </w:tcPr>
          <w:p w14:paraId="6D84AC35" w14:textId="77777777" w:rsidR="0019604B" w:rsidRPr="001E1BE9" w:rsidRDefault="0019604B" w:rsidP="009C65E7">
            <w:pPr>
              <w:pStyle w:val="ConsPlusCell"/>
              <w:jc w:val="center"/>
              <w:rPr>
                <w:sz w:val="28"/>
                <w:szCs w:val="28"/>
              </w:rPr>
            </w:pPr>
            <w:r w:rsidRPr="00827586">
              <w:t>202</w:t>
            </w:r>
            <w:r>
              <w:t>8</w:t>
            </w:r>
          </w:p>
        </w:tc>
      </w:tr>
      <w:tr w:rsidR="0019604B" w:rsidRPr="001E1BE9" w14:paraId="118E1F76" w14:textId="77777777" w:rsidTr="009C65E7">
        <w:trPr>
          <w:trHeight w:val="160"/>
        </w:trPr>
        <w:tc>
          <w:tcPr>
            <w:tcW w:w="2047" w:type="dxa"/>
            <w:vMerge/>
          </w:tcPr>
          <w:p w14:paraId="4E6558C1" w14:textId="77777777" w:rsidR="0019604B" w:rsidRDefault="0019604B" w:rsidP="009C65E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10ACA51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827586">
              <w:t>Средства бюджета Иркутской области</w:t>
            </w:r>
          </w:p>
        </w:tc>
        <w:tc>
          <w:tcPr>
            <w:tcW w:w="1276" w:type="dxa"/>
          </w:tcPr>
          <w:p w14:paraId="360055FA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30 925,660</w:t>
            </w:r>
          </w:p>
        </w:tc>
        <w:tc>
          <w:tcPr>
            <w:tcW w:w="1275" w:type="dxa"/>
          </w:tcPr>
          <w:p w14:paraId="45EF1569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8B0C9D">
              <w:rPr>
                <w:sz w:val="20"/>
                <w:szCs w:val="20"/>
                <w:highlight w:val="yellow"/>
              </w:rPr>
              <w:t>15</w:t>
            </w:r>
            <w:r>
              <w:rPr>
                <w:sz w:val="20"/>
                <w:szCs w:val="20"/>
                <w:highlight w:val="yellow"/>
              </w:rPr>
              <w:t xml:space="preserve"> </w:t>
            </w:r>
            <w:r w:rsidRPr="008B0C9D">
              <w:rPr>
                <w:sz w:val="20"/>
                <w:szCs w:val="20"/>
                <w:highlight w:val="yellow"/>
              </w:rPr>
              <w:t>252,050</w:t>
            </w:r>
          </w:p>
        </w:tc>
        <w:tc>
          <w:tcPr>
            <w:tcW w:w="1276" w:type="dxa"/>
          </w:tcPr>
          <w:p w14:paraId="001542D4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14 949,910</w:t>
            </w:r>
          </w:p>
        </w:tc>
        <w:tc>
          <w:tcPr>
            <w:tcW w:w="1214" w:type="dxa"/>
          </w:tcPr>
          <w:p w14:paraId="4AB15EC9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8B0C9D">
              <w:rPr>
                <w:sz w:val="20"/>
                <w:szCs w:val="20"/>
                <w:highlight w:val="yellow"/>
              </w:rPr>
              <w:t>723,700</w:t>
            </w:r>
          </w:p>
        </w:tc>
      </w:tr>
      <w:tr w:rsidR="0019604B" w:rsidRPr="001E1BE9" w14:paraId="17A306D8" w14:textId="77777777" w:rsidTr="009C65E7">
        <w:trPr>
          <w:trHeight w:val="160"/>
        </w:trPr>
        <w:tc>
          <w:tcPr>
            <w:tcW w:w="2047" w:type="dxa"/>
            <w:vMerge/>
          </w:tcPr>
          <w:p w14:paraId="1459BC33" w14:textId="77777777" w:rsidR="0019604B" w:rsidRDefault="0019604B" w:rsidP="009C65E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195AB32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 w:rsidRPr="00827586">
              <w:t xml:space="preserve">Средства бюджета </w:t>
            </w:r>
            <w:r>
              <w:t xml:space="preserve">Качугского </w:t>
            </w:r>
            <w:r w:rsidRPr="00827586">
              <w:t>МО</w:t>
            </w:r>
          </w:p>
        </w:tc>
        <w:tc>
          <w:tcPr>
            <w:tcW w:w="1276" w:type="dxa"/>
          </w:tcPr>
          <w:p w14:paraId="75D57F9E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8B0C9D">
              <w:rPr>
                <w:sz w:val="20"/>
                <w:szCs w:val="20"/>
                <w:highlight w:val="yellow"/>
              </w:rPr>
              <w:t>28</w:t>
            </w:r>
            <w:r>
              <w:rPr>
                <w:sz w:val="20"/>
                <w:szCs w:val="20"/>
                <w:highlight w:val="yellow"/>
              </w:rPr>
              <w:t> 641,017</w:t>
            </w:r>
          </w:p>
        </w:tc>
        <w:tc>
          <w:tcPr>
            <w:tcW w:w="1275" w:type="dxa"/>
          </w:tcPr>
          <w:p w14:paraId="1A8DC42A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8B0C9D">
              <w:rPr>
                <w:sz w:val="20"/>
                <w:szCs w:val="20"/>
                <w:highlight w:val="yellow"/>
              </w:rPr>
              <w:t>27 708,497</w:t>
            </w:r>
          </w:p>
        </w:tc>
        <w:tc>
          <w:tcPr>
            <w:tcW w:w="1276" w:type="dxa"/>
          </w:tcPr>
          <w:p w14:paraId="4BAB4B29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497,650</w:t>
            </w:r>
          </w:p>
        </w:tc>
        <w:tc>
          <w:tcPr>
            <w:tcW w:w="1214" w:type="dxa"/>
          </w:tcPr>
          <w:p w14:paraId="056F3DD0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 w:rsidRPr="008B0C9D">
              <w:rPr>
                <w:sz w:val="20"/>
                <w:szCs w:val="20"/>
                <w:highlight w:val="yellow"/>
              </w:rPr>
              <w:t>434,870</w:t>
            </w:r>
          </w:p>
        </w:tc>
      </w:tr>
      <w:tr w:rsidR="0019604B" w:rsidRPr="001E1BE9" w14:paraId="07D01D89" w14:textId="77777777" w:rsidTr="009C65E7">
        <w:trPr>
          <w:trHeight w:val="160"/>
        </w:trPr>
        <w:tc>
          <w:tcPr>
            <w:tcW w:w="2047" w:type="dxa"/>
            <w:vMerge/>
          </w:tcPr>
          <w:p w14:paraId="644A3B5F" w14:textId="77777777" w:rsidR="0019604B" w:rsidRDefault="0019604B" w:rsidP="009C65E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ED4A07A" w14:textId="77777777" w:rsidR="0019604B" w:rsidRPr="001E1BE9" w:rsidRDefault="0019604B" w:rsidP="009C65E7">
            <w:pPr>
              <w:pStyle w:val="ConsPlusCell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1276" w:type="dxa"/>
          </w:tcPr>
          <w:p w14:paraId="0E1D308E" w14:textId="77777777" w:rsidR="0019604B" w:rsidRPr="008B0C9D" w:rsidRDefault="0019604B" w:rsidP="009C65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59 566,677</w:t>
            </w:r>
          </w:p>
        </w:tc>
        <w:tc>
          <w:tcPr>
            <w:tcW w:w="1275" w:type="dxa"/>
          </w:tcPr>
          <w:p w14:paraId="10DC6EF6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</w:rPr>
            </w:pPr>
            <w:r w:rsidRPr="008B0C9D">
              <w:rPr>
                <w:sz w:val="20"/>
                <w:szCs w:val="20"/>
              </w:rPr>
              <w:t>42 960,547</w:t>
            </w:r>
          </w:p>
        </w:tc>
        <w:tc>
          <w:tcPr>
            <w:tcW w:w="1276" w:type="dxa"/>
          </w:tcPr>
          <w:p w14:paraId="73998FC2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15 447,560</w:t>
            </w:r>
          </w:p>
        </w:tc>
        <w:tc>
          <w:tcPr>
            <w:tcW w:w="1214" w:type="dxa"/>
          </w:tcPr>
          <w:p w14:paraId="652CEEC0" w14:textId="77777777" w:rsidR="0019604B" w:rsidRPr="008B0C9D" w:rsidRDefault="0019604B" w:rsidP="009C65E7">
            <w:pPr>
              <w:pStyle w:val="ConsPlusCell"/>
              <w:jc w:val="center"/>
              <w:rPr>
                <w:sz w:val="20"/>
                <w:szCs w:val="20"/>
              </w:rPr>
            </w:pPr>
            <w:r w:rsidRPr="008B0C9D">
              <w:rPr>
                <w:sz w:val="20"/>
                <w:szCs w:val="20"/>
              </w:rPr>
              <w:t>1 158,570</w:t>
            </w:r>
          </w:p>
        </w:tc>
      </w:tr>
      <w:tr w:rsidR="0019604B" w:rsidRPr="001E1BE9" w14:paraId="43A925A4" w14:textId="77777777" w:rsidTr="009C65E7">
        <w:trPr>
          <w:trHeight w:val="1837"/>
        </w:trPr>
        <w:tc>
          <w:tcPr>
            <w:tcW w:w="2047" w:type="dxa"/>
            <w:vAlign w:val="center"/>
          </w:tcPr>
          <w:p w14:paraId="5609C5D1" w14:textId="77777777" w:rsidR="0019604B" w:rsidRPr="001E1BE9" w:rsidRDefault="0019604B" w:rsidP="009C65E7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rFonts w:eastAsia="MS Mincho"/>
                <w:bCs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4FF6D3D8" w14:textId="77777777" w:rsidR="0019604B" w:rsidRPr="00BD6CA3" w:rsidRDefault="0019604B" w:rsidP="009C65E7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CA3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отловленных и стерилизованных безнадзорных животных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B29D50B" w14:textId="77777777" w:rsidR="0019604B" w:rsidRDefault="0019604B" w:rsidP="009C65E7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Количество участ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ников </w:t>
            </w: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экологически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й.</w:t>
            </w:r>
          </w:p>
          <w:p w14:paraId="1EDEDD17" w14:textId="77777777" w:rsidR="0019604B" w:rsidRDefault="0019604B" w:rsidP="009C65E7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t xml:space="preserve"> </w:t>
            </w:r>
            <w:r w:rsidRPr="00D768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Обеспечить строительство контейнерных площадок с приобретением контейнеров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6D489E1" w14:textId="77777777" w:rsidR="0019604B" w:rsidRDefault="0019604B" w:rsidP="009C65E7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00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FD005A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Количество разработанных и утверждённых проектов ликвидации накопленного вреда окружающей среде.</w:t>
            </w:r>
          </w:p>
          <w:p w14:paraId="02BA645E" w14:textId="77777777" w:rsidR="0019604B" w:rsidRPr="0098543F" w:rsidRDefault="0019604B" w:rsidP="009C65E7">
            <w:pPr>
              <w:pStyle w:val="a8"/>
              <w:rPr>
                <w:color w:val="000000"/>
              </w:rPr>
            </w:pPr>
          </w:p>
        </w:tc>
      </w:tr>
      <w:tr w:rsidR="0019604B" w:rsidRPr="001E1BE9" w14:paraId="781783AD" w14:textId="77777777" w:rsidTr="009C65E7">
        <w:trPr>
          <w:trHeight w:val="1837"/>
        </w:trPr>
        <w:tc>
          <w:tcPr>
            <w:tcW w:w="2047" w:type="dxa"/>
            <w:vAlign w:val="center"/>
          </w:tcPr>
          <w:p w14:paraId="4B15E6F6" w14:textId="77777777" w:rsidR="0019604B" w:rsidRPr="001E1BE9" w:rsidRDefault="0019604B" w:rsidP="009C65E7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224A48CE" w14:textId="77777777" w:rsidR="0019604B" w:rsidRPr="00720B89" w:rsidRDefault="0019604B" w:rsidP="009C65E7">
            <w:pPr>
              <w:pStyle w:val="a8"/>
              <w:numPr>
                <w:ilvl w:val="0"/>
                <w:numId w:val="3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6CA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отловленных и стерилизованных безнадзорных животных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20 животных в год.</w:t>
            </w:r>
          </w:p>
          <w:p w14:paraId="16D7CDB9" w14:textId="77777777" w:rsidR="0019604B" w:rsidRDefault="0019604B" w:rsidP="009C65E7">
            <w:pPr>
              <w:pStyle w:val="a8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участ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ников </w:t>
            </w: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экологически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D6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акци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 – 1600 чел</w:t>
            </w:r>
            <w:r w:rsidRPr="00720B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FFBDF3D" w14:textId="77777777" w:rsidR="0019604B" w:rsidRDefault="0019604B" w:rsidP="009C65E7">
            <w:pPr>
              <w:pStyle w:val="a8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8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Обеспечить строительство контейнерных площадок с приобретением контейнеров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26498A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площадок ТКО.</w:t>
            </w:r>
          </w:p>
          <w:p w14:paraId="2CB0075F" w14:textId="77777777" w:rsidR="0019604B" w:rsidRPr="00720B89" w:rsidRDefault="0019604B" w:rsidP="009C65E7">
            <w:pPr>
              <w:pStyle w:val="a8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005A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Количество разработанных и утверждённых проектов ликвидации накопленного вреда окружающей среде – 1 проект.</w:t>
            </w:r>
          </w:p>
        </w:tc>
      </w:tr>
    </w:tbl>
    <w:p w14:paraId="300A362D" w14:textId="77777777" w:rsidR="0019604B" w:rsidRDefault="0019604B" w:rsidP="00002BE4">
      <w:pPr>
        <w:contextualSpacing/>
        <w:rPr>
          <w:rFonts w:ascii="Times New Roman" w:hAnsi="Times New Roman"/>
          <w:sz w:val="28"/>
          <w:szCs w:val="28"/>
        </w:rPr>
      </w:pPr>
    </w:p>
    <w:sectPr w:rsidR="0019604B" w:rsidSect="00C8583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022753"/>
    <w:multiLevelType w:val="singleLevel"/>
    <w:tmpl w:val="F102275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5" w15:restartNumberingAfterBreak="0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bullet"/>
      <w:lvlText w:val="−"/>
      <w:lvlJc w:val="left"/>
      <w:pPr>
        <w:tabs>
          <w:tab w:val="num" w:pos="777"/>
        </w:tabs>
        <w:ind w:left="777" w:hanging="360"/>
      </w:pPr>
      <w:rPr>
        <w:rFonts w:ascii="Ubuntu" w:hAnsi="Ubuntu" w:cs="OpenSymbol"/>
      </w:rPr>
    </w:lvl>
    <w:lvl w:ilvl="1">
      <w:start w:val="1"/>
      <w:numFmt w:val="bullet"/>
      <w:lvlText w:val="◦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7"/>
        </w:tabs>
        <w:ind w:left="3657" w:hanging="360"/>
      </w:pPr>
      <w:rPr>
        <w:rFonts w:ascii="OpenSymbol" w:hAnsi="OpenSymbol" w:cs="OpenSymbol"/>
      </w:rPr>
    </w:lvl>
  </w:abstractNum>
  <w:abstractNum w:abstractNumId="7" w15:restartNumberingAfterBreak="0">
    <w:nsid w:val="05F41291"/>
    <w:multiLevelType w:val="hybridMultilevel"/>
    <w:tmpl w:val="94DAD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E0B18"/>
    <w:multiLevelType w:val="hybridMultilevel"/>
    <w:tmpl w:val="15D26524"/>
    <w:lvl w:ilvl="0" w:tplc="F984F2B2">
      <w:start w:val="1"/>
      <w:numFmt w:val="decimal"/>
      <w:lvlText w:val="%1."/>
      <w:lvlJc w:val="left"/>
      <w:pPr>
        <w:ind w:left="780" w:hanging="42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D434D6"/>
    <w:multiLevelType w:val="hybridMultilevel"/>
    <w:tmpl w:val="AA32CF06"/>
    <w:lvl w:ilvl="0" w:tplc="1E006FE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09F228EA"/>
    <w:multiLevelType w:val="hybridMultilevel"/>
    <w:tmpl w:val="C9B23DAC"/>
    <w:lvl w:ilvl="0" w:tplc="FE8E1D8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0C930783"/>
    <w:multiLevelType w:val="hybridMultilevel"/>
    <w:tmpl w:val="0C964F52"/>
    <w:lvl w:ilvl="0" w:tplc="FF70F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A010B1"/>
    <w:multiLevelType w:val="hybridMultilevel"/>
    <w:tmpl w:val="BA00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5A3B88"/>
    <w:multiLevelType w:val="hybridMultilevel"/>
    <w:tmpl w:val="AAC83AB8"/>
    <w:lvl w:ilvl="0" w:tplc="FFFFFFFF">
      <w:start w:val="1"/>
      <w:numFmt w:val="decimal"/>
      <w:lvlText w:val="%1."/>
      <w:lvlJc w:val="left"/>
      <w:pPr>
        <w:ind w:left="60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20" w:hanging="360"/>
      </w:pPr>
    </w:lvl>
    <w:lvl w:ilvl="2" w:tplc="FFFFFFFF" w:tentative="1">
      <w:start w:val="1"/>
      <w:numFmt w:val="lowerRoman"/>
      <w:lvlText w:val="%3."/>
      <w:lvlJc w:val="right"/>
      <w:pPr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12753E41"/>
    <w:multiLevelType w:val="hybridMultilevel"/>
    <w:tmpl w:val="223A970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159C3701"/>
    <w:multiLevelType w:val="hybridMultilevel"/>
    <w:tmpl w:val="4A6EC3A8"/>
    <w:lvl w:ilvl="0" w:tplc="FFFFFFFF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1CAD4CD1"/>
    <w:multiLevelType w:val="hybridMultilevel"/>
    <w:tmpl w:val="8078230E"/>
    <w:lvl w:ilvl="0" w:tplc="4CFCCB2A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20935E17"/>
    <w:multiLevelType w:val="hybridMultilevel"/>
    <w:tmpl w:val="9EBE64B8"/>
    <w:lvl w:ilvl="0" w:tplc="88D26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61325"/>
    <w:multiLevelType w:val="hybridMultilevel"/>
    <w:tmpl w:val="95B02422"/>
    <w:lvl w:ilvl="0" w:tplc="9000B91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1553597"/>
    <w:multiLevelType w:val="hybridMultilevel"/>
    <w:tmpl w:val="2EFA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4C8"/>
    <w:multiLevelType w:val="hybridMultilevel"/>
    <w:tmpl w:val="785CDF1A"/>
    <w:lvl w:ilvl="0" w:tplc="8D44D5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9132B"/>
    <w:multiLevelType w:val="hybridMultilevel"/>
    <w:tmpl w:val="26E6B1D6"/>
    <w:lvl w:ilvl="0" w:tplc="0386833C">
      <w:start w:val="1"/>
      <w:numFmt w:val="decimal"/>
      <w:lvlText w:val="%1."/>
      <w:lvlJc w:val="left"/>
      <w:pPr>
        <w:ind w:left="765" w:hanging="405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153C8"/>
    <w:multiLevelType w:val="hybridMultilevel"/>
    <w:tmpl w:val="2264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26F00"/>
    <w:multiLevelType w:val="hybridMultilevel"/>
    <w:tmpl w:val="8F2C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A3F5F"/>
    <w:multiLevelType w:val="hybridMultilevel"/>
    <w:tmpl w:val="DBAE1FD4"/>
    <w:lvl w:ilvl="0" w:tplc="4AC01BB8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1723" w:hanging="180"/>
      </w:pPr>
    </w:lvl>
    <w:lvl w:ilvl="3" w:tplc="0419000F" w:tentative="1">
      <w:start w:val="1"/>
      <w:numFmt w:val="decimal"/>
      <w:lvlText w:val="%4."/>
      <w:lvlJc w:val="left"/>
      <w:pPr>
        <w:ind w:left="2443" w:hanging="360"/>
      </w:pPr>
    </w:lvl>
    <w:lvl w:ilvl="4" w:tplc="04190019" w:tentative="1">
      <w:start w:val="1"/>
      <w:numFmt w:val="lowerLetter"/>
      <w:lvlText w:val="%5."/>
      <w:lvlJc w:val="left"/>
      <w:pPr>
        <w:ind w:left="3163" w:hanging="360"/>
      </w:pPr>
    </w:lvl>
    <w:lvl w:ilvl="5" w:tplc="0419001B" w:tentative="1">
      <w:start w:val="1"/>
      <w:numFmt w:val="lowerRoman"/>
      <w:lvlText w:val="%6."/>
      <w:lvlJc w:val="right"/>
      <w:pPr>
        <w:ind w:left="3883" w:hanging="180"/>
      </w:pPr>
    </w:lvl>
    <w:lvl w:ilvl="6" w:tplc="0419000F" w:tentative="1">
      <w:start w:val="1"/>
      <w:numFmt w:val="decimal"/>
      <w:lvlText w:val="%7."/>
      <w:lvlJc w:val="left"/>
      <w:pPr>
        <w:ind w:left="4603" w:hanging="360"/>
      </w:pPr>
    </w:lvl>
    <w:lvl w:ilvl="7" w:tplc="04190019" w:tentative="1">
      <w:start w:val="1"/>
      <w:numFmt w:val="lowerLetter"/>
      <w:lvlText w:val="%8."/>
      <w:lvlJc w:val="left"/>
      <w:pPr>
        <w:ind w:left="5323" w:hanging="360"/>
      </w:pPr>
    </w:lvl>
    <w:lvl w:ilvl="8" w:tplc="041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28" w15:restartNumberingAfterBreak="0">
    <w:nsid w:val="3C2063F2"/>
    <w:multiLevelType w:val="hybridMultilevel"/>
    <w:tmpl w:val="A59AA71A"/>
    <w:lvl w:ilvl="0" w:tplc="93ACCA98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 w15:restartNumberingAfterBreak="0">
    <w:nsid w:val="3DBE58D7"/>
    <w:multiLevelType w:val="hybridMultilevel"/>
    <w:tmpl w:val="CA86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015A4"/>
    <w:multiLevelType w:val="hybridMultilevel"/>
    <w:tmpl w:val="E72E8130"/>
    <w:lvl w:ilvl="0" w:tplc="056697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4E64220E"/>
    <w:multiLevelType w:val="hybridMultilevel"/>
    <w:tmpl w:val="4CD2687A"/>
    <w:lvl w:ilvl="0" w:tplc="912A97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E2348"/>
    <w:multiLevelType w:val="hybridMultilevel"/>
    <w:tmpl w:val="223A970E"/>
    <w:lvl w:ilvl="0" w:tplc="7DB638CA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544535B6"/>
    <w:multiLevelType w:val="hybridMultilevel"/>
    <w:tmpl w:val="697A0040"/>
    <w:lvl w:ilvl="0" w:tplc="52C23F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5" w15:restartNumberingAfterBreak="0">
    <w:nsid w:val="5537714B"/>
    <w:multiLevelType w:val="hybridMultilevel"/>
    <w:tmpl w:val="DE087D16"/>
    <w:lvl w:ilvl="0" w:tplc="9A6232DE">
      <w:start w:val="1"/>
      <w:numFmt w:val="decimal"/>
      <w:lvlText w:val="%1."/>
      <w:lvlJc w:val="left"/>
      <w:pPr>
        <w:ind w:left="69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6" w15:restartNumberingAfterBreak="0">
    <w:nsid w:val="56C801B8"/>
    <w:multiLevelType w:val="hybridMultilevel"/>
    <w:tmpl w:val="B4C80246"/>
    <w:lvl w:ilvl="0" w:tplc="7AE0423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2630C6"/>
    <w:multiLevelType w:val="hybridMultilevel"/>
    <w:tmpl w:val="AAC83AB8"/>
    <w:lvl w:ilvl="0" w:tplc="C7D6F7A2">
      <w:start w:val="1"/>
      <w:numFmt w:val="decimal"/>
      <w:lvlText w:val="%1."/>
      <w:lvlJc w:val="left"/>
      <w:pPr>
        <w:ind w:left="6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8" w15:restartNumberingAfterBreak="0">
    <w:nsid w:val="5B4B23F8"/>
    <w:multiLevelType w:val="hybridMultilevel"/>
    <w:tmpl w:val="4A6EC3A8"/>
    <w:lvl w:ilvl="0" w:tplc="54B29E7A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 w15:restartNumberingAfterBreak="0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643E2"/>
    <w:multiLevelType w:val="hybridMultilevel"/>
    <w:tmpl w:val="98FA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60F0C"/>
    <w:multiLevelType w:val="hybridMultilevel"/>
    <w:tmpl w:val="3C9C8524"/>
    <w:lvl w:ilvl="0" w:tplc="07127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DE24AC9"/>
    <w:multiLevelType w:val="hybridMultilevel"/>
    <w:tmpl w:val="80FA60DA"/>
    <w:lvl w:ilvl="0" w:tplc="97C86656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6E685F0B"/>
    <w:multiLevelType w:val="hybridMultilevel"/>
    <w:tmpl w:val="57363788"/>
    <w:lvl w:ilvl="0" w:tplc="EAF0B80C">
      <w:start w:val="1"/>
      <w:numFmt w:val="decimal"/>
      <w:lvlText w:val="%1."/>
      <w:lvlJc w:val="left"/>
      <w:pPr>
        <w:ind w:left="64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4" w15:restartNumberingAfterBreak="0">
    <w:nsid w:val="73C4015B"/>
    <w:multiLevelType w:val="hybridMultilevel"/>
    <w:tmpl w:val="483C7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269AF"/>
    <w:multiLevelType w:val="hybridMultilevel"/>
    <w:tmpl w:val="9B768280"/>
    <w:lvl w:ilvl="0" w:tplc="4AF4CAF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6" w15:restartNumberingAfterBreak="0">
    <w:nsid w:val="78F46847"/>
    <w:multiLevelType w:val="hybridMultilevel"/>
    <w:tmpl w:val="A316FEEE"/>
    <w:lvl w:ilvl="0" w:tplc="FFFFFFFF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466BF"/>
    <w:multiLevelType w:val="hybridMultilevel"/>
    <w:tmpl w:val="B426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855694"/>
    <w:multiLevelType w:val="hybridMultilevel"/>
    <w:tmpl w:val="223A970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138574406">
    <w:abstractNumId w:val="2"/>
  </w:num>
  <w:num w:numId="2" w16cid:durableId="725102011">
    <w:abstractNumId w:val="5"/>
  </w:num>
  <w:num w:numId="3" w16cid:durableId="585380014">
    <w:abstractNumId w:val="1"/>
  </w:num>
  <w:num w:numId="4" w16cid:durableId="2098285610">
    <w:abstractNumId w:val="3"/>
  </w:num>
  <w:num w:numId="5" w16cid:durableId="1417675837">
    <w:abstractNumId w:val="17"/>
  </w:num>
  <w:num w:numId="6" w16cid:durableId="1836335458">
    <w:abstractNumId w:val="39"/>
  </w:num>
  <w:num w:numId="7" w16cid:durableId="1866938047">
    <w:abstractNumId w:val="30"/>
  </w:num>
  <w:num w:numId="8" w16cid:durableId="241572392">
    <w:abstractNumId w:val="18"/>
  </w:num>
  <w:num w:numId="9" w16cid:durableId="1714888091">
    <w:abstractNumId w:val="11"/>
  </w:num>
  <w:num w:numId="10" w16cid:durableId="438451570">
    <w:abstractNumId w:val="20"/>
  </w:num>
  <w:num w:numId="11" w16cid:durableId="224607354">
    <w:abstractNumId w:val="26"/>
  </w:num>
  <w:num w:numId="12" w16cid:durableId="593125107">
    <w:abstractNumId w:val="6"/>
  </w:num>
  <w:num w:numId="13" w16cid:durableId="923758707">
    <w:abstractNumId w:val="0"/>
  </w:num>
  <w:num w:numId="14" w16cid:durableId="2055618092">
    <w:abstractNumId w:val="33"/>
  </w:num>
  <w:num w:numId="15" w16cid:durableId="803045080">
    <w:abstractNumId w:val="45"/>
  </w:num>
  <w:num w:numId="16" w16cid:durableId="1283196256">
    <w:abstractNumId w:val="43"/>
  </w:num>
  <w:num w:numId="17" w16cid:durableId="247931147">
    <w:abstractNumId w:val="48"/>
  </w:num>
  <w:num w:numId="18" w16cid:durableId="125664563">
    <w:abstractNumId w:val="34"/>
  </w:num>
  <w:num w:numId="19" w16cid:durableId="924194096">
    <w:abstractNumId w:val="14"/>
  </w:num>
  <w:num w:numId="20" w16cid:durableId="644509708">
    <w:abstractNumId w:val="25"/>
  </w:num>
  <w:num w:numId="21" w16cid:durableId="1740637425">
    <w:abstractNumId w:val="35"/>
  </w:num>
  <w:num w:numId="22" w16cid:durableId="1697733125">
    <w:abstractNumId w:val="29"/>
  </w:num>
  <w:num w:numId="23" w16cid:durableId="252203667">
    <w:abstractNumId w:val="19"/>
  </w:num>
  <w:num w:numId="24" w16cid:durableId="191501061">
    <w:abstractNumId w:val="16"/>
  </w:num>
  <w:num w:numId="25" w16cid:durableId="95178660">
    <w:abstractNumId w:val="37"/>
  </w:num>
  <w:num w:numId="26" w16cid:durableId="1129786582">
    <w:abstractNumId w:val="46"/>
  </w:num>
  <w:num w:numId="27" w16cid:durableId="1760759806">
    <w:abstractNumId w:val="38"/>
  </w:num>
  <w:num w:numId="28" w16cid:durableId="997415745">
    <w:abstractNumId w:val="15"/>
  </w:num>
  <w:num w:numId="29" w16cid:durableId="281033047">
    <w:abstractNumId w:val="28"/>
  </w:num>
  <w:num w:numId="30" w16cid:durableId="3096831">
    <w:abstractNumId w:val="10"/>
  </w:num>
  <w:num w:numId="31" w16cid:durableId="927734454">
    <w:abstractNumId w:val="8"/>
  </w:num>
  <w:num w:numId="32" w16cid:durableId="1453742713">
    <w:abstractNumId w:val="42"/>
  </w:num>
  <w:num w:numId="33" w16cid:durableId="153111891">
    <w:abstractNumId w:val="22"/>
  </w:num>
  <w:num w:numId="34" w16cid:durableId="483474024">
    <w:abstractNumId w:val="32"/>
  </w:num>
  <w:num w:numId="35" w16cid:durableId="1260523231">
    <w:abstractNumId w:val="24"/>
  </w:num>
  <w:num w:numId="36" w16cid:durableId="752316863">
    <w:abstractNumId w:val="21"/>
  </w:num>
  <w:num w:numId="37" w16cid:durableId="1593389385">
    <w:abstractNumId w:val="41"/>
  </w:num>
  <w:num w:numId="38" w16cid:durableId="263928514">
    <w:abstractNumId w:val="27"/>
  </w:num>
  <w:num w:numId="39" w16cid:durableId="822746058">
    <w:abstractNumId w:val="36"/>
  </w:num>
  <w:num w:numId="40" w16cid:durableId="69231488">
    <w:abstractNumId w:val="47"/>
  </w:num>
  <w:num w:numId="41" w16cid:durableId="473646870">
    <w:abstractNumId w:val="9"/>
  </w:num>
  <w:num w:numId="42" w16cid:durableId="1517498253">
    <w:abstractNumId w:val="13"/>
  </w:num>
  <w:num w:numId="43" w16cid:durableId="1956666483">
    <w:abstractNumId w:val="31"/>
  </w:num>
  <w:num w:numId="44" w16cid:durableId="2073849925">
    <w:abstractNumId w:val="40"/>
  </w:num>
  <w:num w:numId="45" w16cid:durableId="45182081">
    <w:abstractNumId w:val="12"/>
  </w:num>
  <w:num w:numId="46" w16cid:durableId="137958294">
    <w:abstractNumId w:val="44"/>
  </w:num>
  <w:num w:numId="47" w16cid:durableId="1386366130">
    <w:abstractNumId w:val="7"/>
  </w:num>
  <w:num w:numId="48" w16cid:durableId="13225755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78B"/>
    <w:rsid w:val="00002BE4"/>
    <w:rsid w:val="0001362A"/>
    <w:rsid w:val="0001712F"/>
    <w:rsid w:val="00017314"/>
    <w:rsid w:val="00021C69"/>
    <w:rsid w:val="000231C8"/>
    <w:rsid w:val="00026AB8"/>
    <w:rsid w:val="00034F37"/>
    <w:rsid w:val="00035C92"/>
    <w:rsid w:val="000366BC"/>
    <w:rsid w:val="00043ACA"/>
    <w:rsid w:val="000565D2"/>
    <w:rsid w:val="000634B8"/>
    <w:rsid w:val="0006772B"/>
    <w:rsid w:val="00072F11"/>
    <w:rsid w:val="00080031"/>
    <w:rsid w:val="0008434B"/>
    <w:rsid w:val="0008528F"/>
    <w:rsid w:val="00087D88"/>
    <w:rsid w:val="000A4B61"/>
    <w:rsid w:val="000B7FC9"/>
    <w:rsid w:val="000C5A31"/>
    <w:rsid w:val="000C67E0"/>
    <w:rsid w:val="000D2A16"/>
    <w:rsid w:val="000D5585"/>
    <w:rsid w:val="000D65F1"/>
    <w:rsid w:val="000E10AC"/>
    <w:rsid w:val="000F6941"/>
    <w:rsid w:val="00102899"/>
    <w:rsid w:val="001066B4"/>
    <w:rsid w:val="00112700"/>
    <w:rsid w:val="001151D8"/>
    <w:rsid w:val="001228B8"/>
    <w:rsid w:val="00123B5B"/>
    <w:rsid w:val="00132E8C"/>
    <w:rsid w:val="00132E9D"/>
    <w:rsid w:val="00136D28"/>
    <w:rsid w:val="00137B71"/>
    <w:rsid w:val="00151D7C"/>
    <w:rsid w:val="00166FDB"/>
    <w:rsid w:val="00170990"/>
    <w:rsid w:val="00174BA4"/>
    <w:rsid w:val="00177D67"/>
    <w:rsid w:val="00181920"/>
    <w:rsid w:val="001858F8"/>
    <w:rsid w:val="001900DF"/>
    <w:rsid w:val="00190656"/>
    <w:rsid w:val="00194BA3"/>
    <w:rsid w:val="0019604B"/>
    <w:rsid w:val="001969AC"/>
    <w:rsid w:val="001A056E"/>
    <w:rsid w:val="001D16C3"/>
    <w:rsid w:val="001D47B4"/>
    <w:rsid w:val="002123F1"/>
    <w:rsid w:val="002215B8"/>
    <w:rsid w:val="00237718"/>
    <w:rsid w:val="00243516"/>
    <w:rsid w:val="00247E0B"/>
    <w:rsid w:val="00252310"/>
    <w:rsid w:val="00254043"/>
    <w:rsid w:val="00255680"/>
    <w:rsid w:val="00260E60"/>
    <w:rsid w:val="00261621"/>
    <w:rsid w:val="00262A7A"/>
    <w:rsid w:val="002747A3"/>
    <w:rsid w:val="0027755C"/>
    <w:rsid w:val="00282598"/>
    <w:rsid w:val="0029024F"/>
    <w:rsid w:val="00291B8E"/>
    <w:rsid w:val="002949BE"/>
    <w:rsid w:val="002952F6"/>
    <w:rsid w:val="002A09B1"/>
    <w:rsid w:val="002A42F7"/>
    <w:rsid w:val="002B73CD"/>
    <w:rsid w:val="002D6F82"/>
    <w:rsid w:val="002E6915"/>
    <w:rsid w:val="002F20BC"/>
    <w:rsid w:val="002F4F65"/>
    <w:rsid w:val="002F598A"/>
    <w:rsid w:val="00301002"/>
    <w:rsid w:val="00307C3A"/>
    <w:rsid w:val="00307CEE"/>
    <w:rsid w:val="00311C66"/>
    <w:rsid w:val="003169DF"/>
    <w:rsid w:val="003173B0"/>
    <w:rsid w:val="00317526"/>
    <w:rsid w:val="0032432D"/>
    <w:rsid w:val="003246BF"/>
    <w:rsid w:val="00333FB9"/>
    <w:rsid w:val="00337F31"/>
    <w:rsid w:val="00345CFB"/>
    <w:rsid w:val="0034784E"/>
    <w:rsid w:val="00351B3C"/>
    <w:rsid w:val="00351DEE"/>
    <w:rsid w:val="0036291C"/>
    <w:rsid w:val="00365B48"/>
    <w:rsid w:val="00373FCB"/>
    <w:rsid w:val="003805D0"/>
    <w:rsid w:val="00392AA6"/>
    <w:rsid w:val="003A0064"/>
    <w:rsid w:val="003A4D81"/>
    <w:rsid w:val="003A543A"/>
    <w:rsid w:val="003A54A5"/>
    <w:rsid w:val="003B5CD9"/>
    <w:rsid w:val="003C0E03"/>
    <w:rsid w:val="003C1629"/>
    <w:rsid w:val="003C2077"/>
    <w:rsid w:val="003D28E1"/>
    <w:rsid w:val="003E35FC"/>
    <w:rsid w:val="003E45FA"/>
    <w:rsid w:val="003E46A0"/>
    <w:rsid w:val="003F625C"/>
    <w:rsid w:val="00412ADF"/>
    <w:rsid w:val="00413538"/>
    <w:rsid w:val="004153CE"/>
    <w:rsid w:val="0041548C"/>
    <w:rsid w:val="004157D4"/>
    <w:rsid w:val="00415CE8"/>
    <w:rsid w:val="004241BA"/>
    <w:rsid w:val="00424744"/>
    <w:rsid w:val="00425BBD"/>
    <w:rsid w:val="00432BF0"/>
    <w:rsid w:val="00451828"/>
    <w:rsid w:val="00451970"/>
    <w:rsid w:val="00451EBB"/>
    <w:rsid w:val="00452AE0"/>
    <w:rsid w:val="00453C21"/>
    <w:rsid w:val="00454FE0"/>
    <w:rsid w:val="00455616"/>
    <w:rsid w:val="00455E3A"/>
    <w:rsid w:val="004616D7"/>
    <w:rsid w:val="00462D39"/>
    <w:rsid w:val="00462FB5"/>
    <w:rsid w:val="0047301C"/>
    <w:rsid w:val="00485B2B"/>
    <w:rsid w:val="00496E18"/>
    <w:rsid w:val="004A27CC"/>
    <w:rsid w:val="004A3D15"/>
    <w:rsid w:val="004B13AB"/>
    <w:rsid w:val="004B15AD"/>
    <w:rsid w:val="004B7A5F"/>
    <w:rsid w:val="004D2830"/>
    <w:rsid w:val="004D4EA3"/>
    <w:rsid w:val="004D520B"/>
    <w:rsid w:val="004E036E"/>
    <w:rsid w:val="004E0551"/>
    <w:rsid w:val="004E2DF3"/>
    <w:rsid w:val="004E433E"/>
    <w:rsid w:val="004F073E"/>
    <w:rsid w:val="004F3564"/>
    <w:rsid w:val="004F3950"/>
    <w:rsid w:val="004F3D4B"/>
    <w:rsid w:val="004F6275"/>
    <w:rsid w:val="004F6564"/>
    <w:rsid w:val="00502396"/>
    <w:rsid w:val="005036AE"/>
    <w:rsid w:val="00503CFD"/>
    <w:rsid w:val="00506BC1"/>
    <w:rsid w:val="005113EF"/>
    <w:rsid w:val="00513204"/>
    <w:rsid w:val="00513E60"/>
    <w:rsid w:val="0052211A"/>
    <w:rsid w:val="0052403F"/>
    <w:rsid w:val="0052642B"/>
    <w:rsid w:val="0052687F"/>
    <w:rsid w:val="0054698D"/>
    <w:rsid w:val="00550901"/>
    <w:rsid w:val="00570069"/>
    <w:rsid w:val="0058123C"/>
    <w:rsid w:val="0058220D"/>
    <w:rsid w:val="00585C09"/>
    <w:rsid w:val="00594859"/>
    <w:rsid w:val="005B0A83"/>
    <w:rsid w:val="005B3827"/>
    <w:rsid w:val="005C5EB3"/>
    <w:rsid w:val="005D3B30"/>
    <w:rsid w:val="005D7803"/>
    <w:rsid w:val="005E3B93"/>
    <w:rsid w:val="005E7A9C"/>
    <w:rsid w:val="005F2B67"/>
    <w:rsid w:val="005F511D"/>
    <w:rsid w:val="005F56F1"/>
    <w:rsid w:val="00600024"/>
    <w:rsid w:val="00605135"/>
    <w:rsid w:val="006070D1"/>
    <w:rsid w:val="00607DB4"/>
    <w:rsid w:val="006148A4"/>
    <w:rsid w:val="00615030"/>
    <w:rsid w:val="0061705F"/>
    <w:rsid w:val="00624001"/>
    <w:rsid w:val="00624671"/>
    <w:rsid w:val="00626CBA"/>
    <w:rsid w:val="0063154B"/>
    <w:rsid w:val="006322F1"/>
    <w:rsid w:val="00634ACB"/>
    <w:rsid w:val="00636FE2"/>
    <w:rsid w:val="006478A1"/>
    <w:rsid w:val="00654ADC"/>
    <w:rsid w:val="00661565"/>
    <w:rsid w:val="00670569"/>
    <w:rsid w:val="00670C53"/>
    <w:rsid w:val="00671FA0"/>
    <w:rsid w:val="00676CE7"/>
    <w:rsid w:val="00680154"/>
    <w:rsid w:val="00683D48"/>
    <w:rsid w:val="00685123"/>
    <w:rsid w:val="006909DE"/>
    <w:rsid w:val="0069504C"/>
    <w:rsid w:val="00695584"/>
    <w:rsid w:val="006A198F"/>
    <w:rsid w:val="006A5C44"/>
    <w:rsid w:val="006B1392"/>
    <w:rsid w:val="006B21CE"/>
    <w:rsid w:val="006B56B7"/>
    <w:rsid w:val="006B6008"/>
    <w:rsid w:val="006B723C"/>
    <w:rsid w:val="006B78E1"/>
    <w:rsid w:val="006C323A"/>
    <w:rsid w:val="006C601C"/>
    <w:rsid w:val="006C6794"/>
    <w:rsid w:val="006D4E8D"/>
    <w:rsid w:val="006D6DD5"/>
    <w:rsid w:val="006E1873"/>
    <w:rsid w:val="006E1BE9"/>
    <w:rsid w:val="006F6162"/>
    <w:rsid w:val="006F66BB"/>
    <w:rsid w:val="006F79AD"/>
    <w:rsid w:val="0070303F"/>
    <w:rsid w:val="00705141"/>
    <w:rsid w:val="0071249B"/>
    <w:rsid w:val="00716E54"/>
    <w:rsid w:val="007179D2"/>
    <w:rsid w:val="00720656"/>
    <w:rsid w:val="00720B89"/>
    <w:rsid w:val="00722A73"/>
    <w:rsid w:val="0073319A"/>
    <w:rsid w:val="00734CA7"/>
    <w:rsid w:val="007356D5"/>
    <w:rsid w:val="00735B38"/>
    <w:rsid w:val="00743114"/>
    <w:rsid w:val="007447C6"/>
    <w:rsid w:val="00747E20"/>
    <w:rsid w:val="007678A6"/>
    <w:rsid w:val="00770ED1"/>
    <w:rsid w:val="00771733"/>
    <w:rsid w:val="007836C8"/>
    <w:rsid w:val="00786889"/>
    <w:rsid w:val="00793CBF"/>
    <w:rsid w:val="007A3459"/>
    <w:rsid w:val="007A68DC"/>
    <w:rsid w:val="007B7E2B"/>
    <w:rsid w:val="007C1E9D"/>
    <w:rsid w:val="007D31A9"/>
    <w:rsid w:val="007D4BC6"/>
    <w:rsid w:val="007E1234"/>
    <w:rsid w:val="007E1F86"/>
    <w:rsid w:val="007E5012"/>
    <w:rsid w:val="007F0F6B"/>
    <w:rsid w:val="00801490"/>
    <w:rsid w:val="00811E91"/>
    <w:rsid w:val="008131D8"/>
    <w:rsid w:val="00813842"/>
    <w:rsid w:val="00814576"/>
    <w:rsid w:val="008213CA"/>
    <w:rsid w:val="00826F50"/>
    <w:rsid w:val="00845C8E"/>
    <w:rsid w:val="008542A7"/>
    <w:rsid w:val="008602CD"/>
    <w:rsid w:val="008619E1"/>
    <w:rsid w:val="008620FA"/>
    <w:rsid w:val="00862901"/>
    <w:rsid w:val="0087202E"/>
    <w:rsid w:val="00881C95"/>
    <w:rsid w:val="00883D96"/>
    <w:rsid w:val="00883E0A"/>
    <w:rsid w:val="008872E8"/>
    <w:rsid w:val="008873DC"/>
    <w:rsid w:val="00893F7B"/>
    <w:rsid w:val="00895690"/>
    <w:rsid w:val="00897FCD"/>
    <w:rsid w:val="008A53DB"/>
    <w:rsid w:val="008B0AE0"/>
    <w:rsid w:val="008B0C9D"/>
    <w:rsid w:val="008B3289"/>
    <w:rsid w:val="008B77C8"/>
    <w:rsid w:val="008C1E5E"/>
    <w:rsid w:val="008C2716"/>
    <w:rsid w:val="008C5A12"/>
    <w:rsid w:val="008D101A"/>
    <w:rsid w:val="008D25F9"/>
    <w:rsid w:val="008D3218"/>
    <w:rsid w:val="008D4FC1"/>
    <w:rsid w:val="008D5125"/>
    <w:rsid w:val="008E3362"/>
    <w:rsid w:val="008F08CF"/>
    <w:rsid w:val="008F470E"/>
    <w:rsid w:val="008F6116"/>
    <w:rsid w:val="0091030F"/>
    <w:rsid w:val="00927039"/>
    <w:rsid w:val="009301AD"/>
    <w:rsid w:val="009326A8"/>
    <w:rsid w:val="00932D86"/>
    <w:rsid w:val="00935408"/>
    <w:rsid w:val="00941678"/>
    <w:rsid w:val="009450BF"/>
    <w:rsid w:val="009467BD"/>
    <w:rsid w:val="00951DF3"/>
    <w:rsid w:val="009552C8"/>
    <w:rsid w:val="00957354"/>
    <w:rsid w:val="00960674"/>
    <w:rsid w:val="00961CA5"/>
    <w:rsid w:val="00962636"/>
    <w:rsid w:val="00965B11"/>
    <w:rsid w:val="009663D8"/>
    <w:rsid w:val="00970A34"/>
    <w:rsid w:val="00971CBF"/>
    <w:rsid w:val="00973B6F"/>
    <w:rsid w:val="0098543F"/>
    <w:rsid w:val="00993671"/>
    <w:rsid w:val="009A4B32"/>
    <w:rsid w:val="009A6AF2"/>
    <w:rsid w:val="009B1044"/>
    <w:rsid w:val="009B1E89"/>
    <w:rsid w:val="009B2526"/>
    <w:rsid w:val="009B3145"/>
    <w:rsid w:val="009C165E"/>
    <w:rsid w:val="009C2AF3"/>
    <w:rsid w:val="009C455F"/>
    <w:rsid w:val="009C5483"/>
    <w:rsid w:val="009C67DD"/>
    <w:rsid w:val="009D098C"/>
    <w:rsid w:val="009D1B77"/>
    <w:rsid w:val="009D2882"/>
    <w:rsid w:val="009D6690"/>
    <w:rsid w:val="009D7F54"/>
    <w:rsid w:val="009E0A87"/>
    <w:rsid w:val="009E562F"/>
    <w:rsid w:val="009E76F7"/>
    <w:rsid w:val="009F053F"/>
    <w:rsid w:val="009F12E5"/>
    <w:rsid w:val="009F16A9"/>
    <w:rsid w:val="009F4195"/>
    <w:rsid w:val="009F71FB"/>
    <w:rsid w:val="00A002A3"/>
    <w:rsid w:val="00A00D3D"/>
    <w:rsid w:val="00A01235"/>
    <w:rsid w:val="00A01412"/>
    <w:rsid w:val="00A01AE4"/>
    <w:rsid w:val="00A02B76"/>
    <w:rsid w:val="00A02DFA"/>
    <w:rsid w:val="00A063B2"/>
    <w:rsid w:val="00A11090"/>
    <w:rsid w:val="00A20FEC"/>
    <w:rsid w:val="00A32E83"/>
    <w:rsid w:val="00A35663"/>
    <w:rsid w:val="00A40A24"/>
    <w:rsid w:val="00A53819"/>
    <w:rsid w:val="00A54195"/>
    <w:rsid w:val="00A56AF7"/>
    <w:rsid w:val="00A61DE7"/>
    <w:rsid w:val="00A653F7"/>
    <w:rsid w:val="00A7129A"/>
    <w:rsid w:val="00A83E0E"/>
    <w:rsid w:val="00A85638"/>
    <w:rsid w:val="00A90F68"/>
    <w:rsid w:val="00A97189"/>
    <w:rsid w:val="00AC02D5"/>
    <w:rsid w:val="00AC6212"/>
    <w:rsid w:val="00AD539F"/>
    <w:rsid w:val="00AE13D4"/>
    <w:rsid w:val="00AE4C32"/>
    <w:rsid w:val="00B02719"/>
    <w:rsid w:val="00B03A92"/>
    <w:rsid w:val="00B0778B"/>
    <w:rsid w:val="00B22B66"/>
    <w:rsid w:val="00B27F4C"/>
    <w:rsid w:val="00B303F6"/>
    <w:rsid w:val="00B304B7"/>
    <w:rsid w:val="00B30A52"/>
    <w:rsid w:val="00B5274E"/>
    <w:rsid w:val="00B70547"/>
    <w:rsid w:val="00B71494"/>
    <w:rsid w:val="00B750EC"/>
    <w:rsid w:val="00B76E1B"/>
    <w:rsid w:val="00B815B9"/>
    <w:rsid w:val="00B82CB1"/>
    <w:rsid w:val="00B8799A"/>
    <w:rsid w:val="00B907E1"/>
    <w:rsid w:val="00B9541D"/>
    <w:rsid w:val="00B96994"/>
    <w:rsid w:val="00BA39ED"/>
    <w:rsid w:val="00BB0AC3"/>
    <w:rsid w:val="00BB37EF"/>
    <w:rsid w:val="00BB3EA8"/>
    <w:rsid w:val="00BB472E"/>
    <w:rsid w:val="00BB7D16"/>
    <w:rsid w:val="00BC5582"/>
    <w:rsid w:val="00BC7BF5"/>
    <w:rsid w:val="00BD217F"/>
    <w:rsid w:val="00BD6CA3"/>
    <w:rsid w:val="00BE06A9"/>
    <w:rsid w:val="00BE7BBA"/>
    <w:rsid w:val="00BF3ECF"/>
    <w:rsid w:val="00BF4C90"/>
    <w:rsid w:val="00BF62DE"/>
    <w:rsid w:val="00C0027A"/>
    <w:rsid w:val="00C030E5"/>
    <w:rsid w:val="00C035D9"/>
    <w:rsid w:val="00C11B69"/>
    <w:rsid w:val="00C1262A"/>
    <w:rsid w:val="00C150AD"/>
    <w:rsid w:val="00C44AC6"/>
    <w:rsid w:val="00C45B80"/>
    <w:rsid w:val="00C46B5E"/>
    <w:rsid w:val="00C536B8"/>
    <w:rsid w:val="00C54052"/>
    <w:rsid w:val="00C54BDD"/>
    <w:rsid w:val="00C57417"/>
    <w:rsid w:val="00C61CD1"/>
    <w:rsid w:val="00C77421"/>
    <w:rsid w:val="00C82DA3"/>
    <w:rsid w:val="00C8424E"/>
    <w:rsid w:val="00C8555C"/>
    <w:rsid w:val="00C8583E"/>
    <w:rsid w:val="00C96B92"/>
    <w:rsid w:val="00C972A9"/>
    <w:rsid w:val="00C97C24"/>
    <w:rsid w:val="00CA6656"/>
    <w:rsid w:val="00CA6B37"/>
    <w:rsid w:val="00CA6EF4"/>
    <w:rsid w:val="00CB267B"/>
    <w:rsid w:val="00CB3FED"/>
    <w:rsid w:val="00CC1574"/>
    <w:rsid w:val="00CD0A99"/>
    <w:rsid w:val="00CD4BE2"/>
    <w:rsid w:val="00CE175B"/>
    <w:rsid w:val="00CF0977"/>
    <w:rsid w:val="00CF4C6F"/>
    <w:rsid w:val="00D007BB"/>
    <w:rsid w:val="00D02F1F"/>
    <w:rsid w:val="00D0373C"/>
    <w:rsid w:val="00D129DF"/>
    <w:rsid w:val="00D17F39"/>
    <w:rsid w:val="00D20619"/>
    <w:rsid w:val="00D27BEB"/>
    <w:rsid w:val="00D310E6"/>
    <w:rsid w:val="00D4104F"/>
    <w:rsid w:val="00D439A0"/>
    <w:rsid w:val="00D45119"/>
    <w:rsid w:val="00D4584F"/>
    <w:rsid w:val="00D45E0D"/>
    <w:rsid w:val="00D639AF"/>
    <w:rsid w:val="00D66276"/>
    <w:rsid w:val="00D67A25"/>
    <w:rsid w:val="00D7685B"/>
    <w:rsid w:val="00D810E3"/>
    <w:rsid w:val="00D81332"/>
    <w:rsid w:val="00D85CA3"/>
    <w:rsid w:val="00D85F47"/>
    <w:rsid w:val="00D860D8"/>
    <w:rsid w:val="00D8656B"/>
    <w:rsid w:val="00D928C9"/>
    <w:rsid w:val="00D92D0C"/>
    <w:rsid w:val="00D95CBC"/>
    <w:rsid w:val="00D95FB9"/>
    <w:rsid w:val="00D97359"/>
    <w:rsid w:val="00DA13F9"/>
    <w:rsid w:val="00DA292F"/>
    <w:rsid w:val="00DA5E2B"/>
    <w:rsid w:val="00DA5E8E"/>
    <w:rsid w:val="00DB1E0B"/>
    <w:rsid w:val="00DB2EEB"/>
    <w:rsid w:val="00DB3876"/>
    <w:rsid w:val="00DC7396"/>
    <w:rsid w:val="00DE65A2"/>
    <w:rsid w:val="00DF0711"/>
    <w:rsid w:val="00DF3719"/>
    <w:rsid w:val="00E02ECD"/>
    <w:rsid w:val="00E04451"/>
    <w:rsid w:val="00E103B6"/>
    <w:rsid w:val="00E10705"/>
    <w:rsid w:val="00E15A10"/>
    <w:rsid w:val="00E178E7"/>
    <w:rsid w:val="00E21F99"/>
    <w:rsid w:val="00E253D9"/>
    <w:rsid w:val="00E272F0"/>
    <w:rsid w:val="00E44823"/>
    <w:rsid w:val="00E45261"/>
    <w:rsid w:val="00E4607B"/>
    <w:rsid w:val="00E51099"/>
    <w:rsid w:val="00E5285E"/>
    <w:rsid w:val="00E55F41"/>
    <w:rsid w:val="00E602F4"/>
    <w:rsid w:val="00E61B1E"/>
    <w:rsid w:val="00E87C61"/>
    <w:rsid w:val="00E92D6B"/>
    <w:rsid w:val="00E93347"/>
    <w:rsid w:val="00E94828"/>
    <w:rsid w:val="00EA29AC"/>
    <w:rsid w:val="00EB1D00"/>
    <w:rsid w:val="00EB49F9"/>
    <w:rsid w:val="00ED0FFB"/>
    <w:rsid w:val="00EE04DE"/>
    <w:rsid w:val="00EE1ADB"/>
    <w:rsid w:val="00EE3E35"/>
    <w:rsid w:val="00EF4696"/>
    <w:rsid w:val="00EF558D"/>
    <w:rsid w:val="00EF6D33"/>
    <w:rsid w:val="00F05AB9"/>
    <w:rsid w:val="00F1433A"/>
    <w:rsid w:val="00F16439"/>
    <w:rsid w:val="00F17225"/>
    <w:rsid w:val="00F20081"/>
    <w:rsid w:val="00F2108E"/>
    <w:rsid w:val="00F229ED"/>
    <w:rsid w:val="00F22A92"/>
    <w:rsid w:val="00F25BB6"/>
    <w:rsid w:val="00F25E63"/>
    <w:rsid w:val="00F27141"/>
    <w:rsid w:val="00F34D21"/>
    <w:rsid w:val="00F41989"/>
    <w:rsid w:val="00F4278F"/>
    <w:rsid w:val="00F42A46"/>
    <w:rsid w:val="00F44F42"/>
    <w:rsid w:val="00F4759E"/>
    <w:rsid w:val="00F53479"/>
    <w:rsid w:val="00F549AE"/>
    <w:rsid w:val="00F602FB"/>
    <w:rsid w:val="00F64177"/>
    <w:rsid w:val="00F66DD8"/>
    <w:rsid w:val="00F72F24"/>
    <w:rsid w:val="00F765AE"/>
    <w:rsid w:val="00F8062D"/>
    <w:rsid w:val="00F907D3"/>
    <w:rsid w:val="00F95FCF"/>
    <w:rsid w:val="00FA0C34"/>
    <w:rsid w:val="00FC23DA"/>
    <w:rsid w:val="00FC4C22"/>
    <w:rsid w:val="00FE022B"/>
    <w:rsid w:val="00FE46D5"/>
    <w:rsid w:val="00FE4A4C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7106"/>
  <w15:docId w15:val="{8D7CB859-42D4-4DB5-8FF6-5019F709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C22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rsid w:val="00B0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3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Заголовок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character" w:customStyle="1" w:styleId="22">
    <w:name w:val="Неразрешенное упоминание2"/>
    <w:basedOn w:val="a0"/>
    <w:uiPriority w:val="99"/>
    <w:semiHidden/>
    <w:unhideWhenUsed/>
    <w:rsid w:val="0052211A"/>
    <w:rPr>
      <w:color w:val="605E5C"/>
      <w:shd w:val="clear" w:color="auto" w:fill="E1DFDD"/>
    </w:rPr>
  </w:style>
  <w:style w:type="paragraph" w:styleId="af9">
    <w:name w:val="Balloon Text"/>
    <w:basedOn w:val="a"/>
    <w:link w:val="afa"/>
    <w:uiPriority w:val="99"/>
    <w:semiHidden/>
    <w:unhideWhenUsed/>
    <w:rsid w:val="00B5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52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8384A-75C0-4673-9048-C9F1E024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2026-07-23T01:14:00Z</cp:lastPrinted>
  <dcterms:created xsi:type="dcterms:W3CDTF">2026-07-21T00:46:00Z</dcterms:created>
  <dcterms:modified xsi:type="dcterms:W3CDTF">2026-07-23T01:15:00Z</dcterms:modified>
</cp:coreProperties>
</file>